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6D1D6" w14:textId="77777777" w:rsidR="00E901E0" w:rsidRPr="00BA2BE0" w:rsidRDefault="00E901E0">
      <w:pPr>
        <w:spacing w:before="2" w:line="120" w:lineRule="exact"/>
        <w:rPr>
          <w:rFonts w:asciiTheme="majorHAnsi" w:hAnsiTheme="majorHAnsi"/>
          <w:sz w:val="18"/>
          <w:szCs w:val="18"/>
        </w:rPr>
      </w:pPr>
    </w:p>
    <w:p w14:paraId="507CCEB1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F122EDF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79D014B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589634C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2B32A8F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7"/>
          <w:sz w:val="18"/>
          <w:szCs w:val="18"/>
        </w:rPr>
        <w:t>A</w:t>
      </w:r>
      <w:r w:rsidRPr="00BA2BE0">
        <w:rPr>
          <w:rFonts w:asciiTheme="majorHAnsi" w:hAnsiTheme="majorHAnsi"/>
          <w:spacing w:val="9"/>
          <w:sz w:val="18"/>
          <w:szCs w:val="18"/>
        </w:rPr>
        <w:t>R</w:t>
      </w:r>
      <w:r w:rsidRPr="00BA2BE0">
        <w:rPr>
          <w:rFonts w:asciiTheme="majorHAnsi" w:hAnsiTheme="majorHAnsi"/>
          <w:spacing w:val="10"/>
          <w:sz w:val="18"/>
          <w:szCs w:val="18"/>
        </w:rPr>
        <w:t>E</w:t>
      </w:r>
      <w:r w:rsidRPr="00BA2BE0">
        <w:rPr>
          <w:rFonts w:asciiTheme="majorHAnsi" w:hAnsiTheme="majorHAnsi"/>
          <w:spacing w:val="7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7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8"/>
          <w:sz w:val="18"/>
          <w:szCs w:val="18"/>
        </w:rPr>
        <w:t>E</w:t>
      </w:r>
      <w:r w:rsidRPr="00BA2BE0">
        <w:rPr>
          <w:rFonts w:asciiTheme="majorHAnsi" w:hAnsiTheme="majorHAnsi"/>
          <w:spacing w:val="7"/>
          <w:sz w:val="18"/>
          <w:szCs w:val="18"/>
        </w:rPr>
        <w:t>X</w:t>
      </w:r>
      <w:r w:rsidRPr="00BA2BE0">
        <w:rPr>
          <w:rFonts w:asciiTheme="majorHAnsi" w:hAnsiTheme="majorHAnsi"/>
          <w:spacing w:val="9"/>
          <w:sz w:val="18"/>
          <w:szCs w:val="18"/>
        </w:rPr>
        <w:t>P</w:t>
      </w:r>
      <w:r w:rsidRPr="00BA2BE0">
        <w:rPr>
          <w:rFonts w:asciiTheme="majorHAnsi" w:hAnsiTheme="majorHAnsi"/>
          <w:spacing w:val="10"/>
          <w:sz w:val="18"/>
          <w:szCs w:val="18"/>
        </w:rPr>
        <w:t>E</w:t>
      </w:r>
      <w:r w:rsidRPr="00BA2BE0">
        <w:rPr>
          <w:rFonts w:asciiTheme="majorHAnsi" w:hAnsiTheme="majorHAnsi"/>
          <w:spacing w:val="6"/>
          <w:sz w:val="18"/>
          <w:szCs w:val="18"/>
        </w:rPr>
        <w:t>R</w:t>
      </w:r>
      <w:r w:rsidRPr="00BA2BE0">
        <w:rPr>
          <w:rFonts w:asciiTheme="majorHAnsi" w:hAnsiTheme="majorHAnsi"/>
          <w:spacing w:val="10"/>
          <w:sz w:val="18"/>
          <w:szCs w:val="18"/>
        </w:rPr>
        <w:t>T</w:t>
      </w:r>
      <w:r w:rsidRPr="00BA2BE0">
        <w:rPr>
          <w:rFonts w:asciiTheme="majorHAnsi" w:hAnsiTheme="majorHAnsi"/>
          <w:spacing w:val="8"/>
          <w:sz w:val="18"/>
          <w:szCs w:val="18"/>
        </w:rPr>
        <w:t>I</w:t>
      </w:r>
      <w:r w:rsidRPr="00BA2BE0">
        <w:rPr>
          <w:rFonts w:asciiTheme="majorHAnsi" w:hAnsiTheme="majorHAnsi"/>
          <w:spacing w:val="7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E</w:t>
      </w:r>
    </w:p>
    <w:p w14:paraId="6E748285" w14:textId="77777777" w:rsidR="00E901E0" w:rsidRPr="00BA2BE0" w:rsidRDefault="00E901E0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06C0089A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016BF29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5"/>
          <w:sz w:val="18"/>
          <w:szCs w:val="18"/>
        </w:rPr>
        <w:t>O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r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at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BA2BE0">
        <w:rPr>
          <w:rFonts w:asciiTheme="majorHAnsi" w:hAnsiTheme="majorHAnsi"/>
          <w:i/>
          <w:sz w:val="18"/>
          <w:szCs w:val="18"/>
        </w:rPr>
        <w:t>l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m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n</w:t>
      </w:r>
      <w:r w:rsidRPr="00BA2BE0">
        <w:rPr>
          <w:rFonts w:asciiTheme="majorHAnsi" w:hAnsiTheme="majorHAnsi"/>
          <w:i/>
          <w:sz w:val="18"/>
          <w:szCs w:val="18"/>
        </w:rPr>
        <w:t>t</w:t>
      </w:r>
    </w:p>
    <w:p w14:paraId="53B038BF" w14:textId="77777777" w:rsidR="00E901E0" w:rsidRPr="00BA2BE0" w:rsidRDefault="00E901E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2A7DE1B6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4"/>
          <w:sz w:val="18"/>
          <w:szCs w:val="18"/>
        </w:rPr>
        <w:t>M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r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ke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ti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n</w:t>
      </w:r>
      <w:r w:rsidRPr="00BA2BE0">
        <w:rPr>
          <w:rFonts w:asciiTheme="majorHAnsi" w:hAnsiTheme="majorHAnsi"/>
          <w:i/>
          <w:sz w:val="18"/>
          <w:szCs w:val="18"/>
        </w:rPr>
        <w:t>g</w:t>
      </w:r>
      <w:r w:rsidRPr="00BA2BE0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z w:val="18"/>
          <w:szCs w:val="18"/>
        </w:rPr>
        <w:t>&amp;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P</w:t>
      </w:r>
      <w:r w:rsidRPr="00BA2BE0">
        <w:rPr>
          <w:rFonts w:asciiTheme="majorHAnsi" w:hAnsiTheme="majorHAnsi"/>
          <w:i/>
          <w:sz w:val="18"/>
          <w:szCs w:val="18"/>
        </w:rPr>
        <w:t>R</w:t>
      </w:r>
    </w:p>
    <w:p w14:paraId="3A48D34B" w14:textId="77777777" w:rsidR="00E901E0" w:rsidRPr="00BA2BE0" w:rsidRDefault="00E901E0">
      <w:pPr>
        <w:spacing w:before="17" w:line="240" w:lineRule="exact"/>
        <w:rPr>
          <w:rFonts w:asciiTheme="majorHAnsi" w:hAnsiTheme="majorHAnsi"/>
          <w:sz w:val="18"/>
          <w:szCs w:val="18"/>
        </w:rPr>
      </w:pPr>
    </w:p>
    <w:p w14:paraId="16DEA55D" w14:textId="77777777" w:rsidR="00E901E0" w:rsidRPr="00BA2BE0" w:rsidRDefault="00BA2BE0">
      <w:pPr>
        <w:ind w:left="104" w:right="-20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5"/>
          <w:sz w:val="18"/>
          <w:szCs w:val="18"/>
        </w:rPr>
        <w:t>He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lt</w:t>
      </w:r>
      <w:r w:rsidRPr="00BA2BE0">
        <w:rPr>
          <w:rFonts w:asciiTheme="majorHAnsi" w:hAnsiTheme="majorHAnsi"/>
          <w:i/>
          <w:sz w:val="18"/>
          <w:szCs w:val="18"/>
        </w:rPr>
        <w:t>h</w:t>
      </w:r>
      <w:r w:rsidRPr="00BA2BE0">
        <w:rPr>
          <w:rFonts w:asciiTheme="majorHAnsi" w:hAnsiTheme="majorHAnsi"/>
          <w:i/>
          <w:spacing w:val="11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z w:val="18"/>
          <w:szCs w:val="18"/>
        </w:rPr>
        <w:t>&amp;</w:t>
      </w:r>
      <w:r w:rsidRPr="00BA2BE0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Sa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f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i/>
          <w:sz w:val="18"/>
          <w:szCs w:val="18"/>
        </w:rPr>
        <w:t>y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 xml:space="preserve"> m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BA2BE0">
        <w:rPr>
          <w:rFonts w:asciiTheme="majorHAnsi" w:hAnsiTheme="majorHAnsi"/>
          <w:i/>
          <w:spacing w:val="8"/>
          <w:sz w:val="18"/>
          <w:szCs w:val="18"/>
        </w:rPr>
        <w:t>n</w:t>
      </w:r>
      <w:r w:rsidRPr="00BA2BE0">
        <w:rPr>
          <w:rFonts w:asciiTheme="majorHAnsi" w:hAnsiTheme="majorHAnsi"/>
          <w:i/>
          <w:sz w:val="18"/>
          <w:szCs w:val="18"/>
        </w:rPr>
        <w:t>t</w:t>
      </w:r>
    </w:p>
    <w:p w14:paraId="767A8E57" w14:textId="77777777" w:rsidR="00E901E0" w:rsidRPr="00BA2BE0" w:rsidRDefault="00E901E0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56B38A3A" w14:textId="77777777" w:rsidR="00E901E0" w:rsidRPr="00BA2BE0" w:rsidRDefault="00BA2BE0">
      <w:pPr>
        <w:spacing w:line="526" w:lineRule="auto"/>
        <w:ind w:left="104" w:right="449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4"/>
          <w:sz w:val="18"/>
          <w:szCs w:val="18"/>
        </w:rPr>
        <w:t>C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m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tit</w:t>
      </w:r>
      <w:r w:rsidRPr="00BA2BE0">
        <w:rPr>
          <w:rFonts w:asciiTheme="majorHAnsi" w:hAnsiTheme="majorHAnsi"/>
          <w:i/>
          <w:spacing w:val="8"/>
          <w:sz w:val="18"/>
          <w:szCs w:val="18"/>
        </w:rPr>
        <w:t>o</w:t>
      </w:r>
      <w:r w:rsidRPr="00BA2BE0">
        <w:rPr>
          <w:rFonts w:asciiTheme="majorHAnsi" w:hAnsiTheme="majorHAnsi"/>
          <w:i/>
          <w:sz w:val="18"/>
          <w:szCs w:val="18"/>
        </w:rPr>
        <w:t xml:space="preserve">r 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ana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y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si</w:t>
      </w:r>
      <w:r w:rsidRPr="00BA2BE0">
        <w:rPr>
          <w:rFonts w:asciiTheme="majorHAnsi" w:hAnsiTheme="majorHAnsi"/>
          <w:i/>
          <w:sz w:val="18"/>
          <w:szCs w:val="18"/>
        </w:rPr>
        <w:t xml:space="preserve">s 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Pe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op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i/>
          <w:sz w:val="18"/>
          <w:szCs w:val="18"/>
        </w:rPr>
        <w:t>e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m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n</w:t>
      </w:r>
      <w:r w:rsidRPr="00BA2BE0">
        <w:rPr>
          <w:rFonts w:asciiTheme="majorHAnsi" w:hAnsiTheme="majorHAnsi"/>
          <w:i/>
          <w:sz w:val="18"/>
          <w:szCs w:val="18"/>
        </w:rPr>
        <w:t xml:space="preserve">t 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B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u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si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n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i/>
          <w:sz w:val="18"/>
          <w:szCs w:val="18"/>
        </w:rPr>
        <w:t>s</w:t>
      </w:r>
      <w:r w:rsidRPr="00BA2BE0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ad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m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n</w:t>
      </w:r>
      <w:r w:rsidRPr="00BA2BE0">
        <w:rPr>
          <w:rFonts w:asciiTheme="majorHAnsi" w:hAnsiTheme="majorHAnsi"/>
          <w:i/>
          <w:spacing w:val="7"/>
          <w:sz w:val="18"/>
          <w:szCs w:val="18"/>
        </w:rPr>
        <w:t>i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i/>
          <w:spacing w:val="7"/>
          <w:sz w:val="18"/>
          <w:szCs w:val="18"/>
        </w:rPr>
        <w:t>t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r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a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ti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i/>
          <w:sz w:val="18"/>
          <w:szCs w:val="18"/>
        </w:rPr>
        <w:t>n</w:t>
      </w:r>
    </w:p>
    <w:p w14:paraId="40CABF31" w14:textId="77777777" w:rsidR="00E901E0" w:rsidRPr="00BA2BE0" w:rsidRDefault="00BA2BE0">
      <w:pPr>
        <w:spacing w:line="180" w:lineRule="exact"/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4"/>
          <w:sz w:val="18"/>
          <w:szCs w:val="18"/>
        </w:rPr>
        <w:t>C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u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st</w:t>
      </w:r>
      <w:r w:rsidRPr="00BA2BE0">
        <w:rPr>
          <w:rFonts w:asciiTheme="majorHAnsi" w:hAnsiTheme="majorHAnsi"/>
          <w:i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m</w:t>
      </w:r>
      <w:r w:rsidRPr="00BA2BE0">
        <w:rPr>
          <w:rFonts w:asciiTheme="majorHAnsi" w:hAnsiTheme="majorHAnsi"/>
          <w:i/>
          <w:spacing w:val="7"/>
          <w:sz w:val="18"/>
          <w:szCs w:val="18"/>
        </w:rPr>
        <w:t>e</w:t>
      </w:r>
      <w:r w:rsidRPr="00BA2BE0">
        <w:rPr>
          <w:rFonts w:asciiTheme="majorHAnsi" w:hAnsiTheme="majorHAnsi"/>
          <w:i/>
          <w:sz w:val="18"/>
          <w:szCs w:val="18"/>
        </w:rPr>
        <w:t>r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i/>
          <w:spacing w:val="7"/>
          <w:sz w:val="18"/>
          <w:szCs w:val="18"/>
        </w:rPr>
        <w:t>e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r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v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i/>
          <w:sz w:val="18"/>
          <w:szCs w:val="18"/>
        </w:rPr>
        <w:t>e</w:t>
      </w:r>
    </w:p>
    <w:p w14:paraId="3D1598C3" w14:textId="77777777" w:rsidR="00E901E0" w:rsidRPr="00BA2BE0" w:rsidRDefault="00E901E0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00924224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B21251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07574FC" w14:textId="77777777" w:rsidR="00E901E0" w:rsidRPr="00BA2BE0" w:rsidRDefault="00BA2BE0">
      <w:pPr>
        <w:ind w:left="121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11"/>
          <w:sz w:val="18"/>
          <w:szCs w:val="18"/>
        </w:rPr>
        <w:t>P</w:t>
      </w:r>
      <w:r w:rsidRPr="00BA2BE0">
        <w:rPr>
          <w:rFonts w:asciiTheme="majorHAnsi" w:hAnsiTheme="majorHAnsi"/>
          <w:spacing w:val="9"/>
          <w:sz w:val="18"/>
          <w:szCs w:val="18"/>
        </w:rPr>
        <w:t>R</w:t>
      </w:r>
      <w:r w:rsidRPr="00BA2BE0">
        <w:rPr>
          <w:rFonts w:asciiTheme="majorHAnsi" w:hAnsiTheme="majorHAnsi"/>
          <w:spacing w:val="10"/>
          <w:sz w:val="18"/>
          <w:szCs w:val="18"/>
        </w:rPr>
        <w:t>O</w:t>
      </w:r>
      <w:r w:rsidRPr="00BA2BE0">
        <w:rPr>
          <w:rFonts w:asciiTheme="majorHAnsi" w:hAnsiTheme="majorHAnsi"/>
          <w:spacing w:val="9"/>
          <w:sz w:val="18"/>
          <w:szCs w:val="18"/>
        </w:rPr>
        <w:t>F</w:t>
      </w:r>
      <w:r w:rsidRPr="00BA2BE0">
        <w:rPr>
          <w:rFonts w:asciiTheme="majorHAnsi" w:hAnsiTheme="majorHAnsi"/>
          <w:spacing w:val="10"/>
          <w:sz w:val="18"/>
          <w:szCs w:val="18"/>
        </w:rPr>
        <w:t>E</w:t>
      </w:r>
      <w:r w:rsidRPr="00BA2BE0">
        <w:rPr>
          <w:rFonts w:asciiTheme="majorHAnsi" w:hAnsiTheme="majorHAnsi"/>
          <w:spacing w:val="9"/>
          <w:sz w:val="18"/>
          <w:szCs w:val="18"/>
        </w:rPr>
        <w:t>SS</w:t>
      </w:r>
      <w:r w:rsidRPr="00BA2BE0">
        <w:rPr>
          <w:rFonts w:asciiTheme="majorHAnsi" w:hAnsiTheme="majorHAnsi"/>
          <w:spacing w:val="10"/>
          <w:sz w:val="18"/>
          <w:szCs w:val="18"/>
        </w:rPr>
        <w:t>ION</w:t>
      </w:r>
      <w:r w:rsidRPr="00BA2BE0">
        <w:rPr>
          <w:rFonts w:asciiTheme="majorHAnsi" w:hAnsiTheme="majorHAnsi"/>
          <w:spacing w:val="7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L</w:t>
      </w:r>
    </w:p>
    <w:p w14:paraId="2515ACEF" w14:textId="77777777" w:rsidR="00E901E0" w:rsidRPr="00BA2BE0" w:rsidRDefault="00E901E0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3C4059C9" w14:textId="5B94CDCE" w:rsidR="00E901E0" w:rsidRPr="00BA2BE0" w:rsidRDefault="00BA2BE0" w:rsidP="00BA2BE0">
      <w:pPr>
        <w:spacing w:line="480" w:lineRule="auto"/>
        <w:ind w:left="121" w:right="2045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4"/>
          <w:sz w:val="18"/>
          <w:szCs w:val="18"/>
        </w:rPr>
        <w:t>C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I</w:t>
      </w:r>
      <w:r w:rsidRPr="00BA2BE0">
        <w:rPr>
          <w:rFonts w:asciiTheme="majorHAnsi" w:hAnsiTheme="majorHAnsi"/>
          <w:i/>
          <w:sz w:val="18"/>
          <w:szCs w:val="18"/>
        </w:rPr>
        <w:t xml:space="preserve">M </w:t>
      </w:r>
      <w:r w:rsidRPr="00BA2BE0">
        <w:rPr>
          <w:rFonts w:asciiTheme="majorHAnsi" w:hAnsiTheme="majorHAnsi"/>
          <w:i/>
          <w:spacing w:val="4"/>
          <w:sz w:val="18"/>
          <w:szCs w:val="18"/>
        </w:rPr>
        <w:t>M</w:t>
      </w:r>
      <w:r w:rsidRPr="00BA2BE0">
        <w:rPr>
          <w:rFonts w:asciiTheme="majorHAnsi" w:hAnsiTheme="majorHAnsi"/>
          <w:i/>
          <w:spacing w:val="5"/>
          <w:sz w:val="18"/>
          <w:szCs w:val="18"/>
        </w:rPr>
        <w:t>B</w:t>
      </w:r>
      <w:r w:rsidRPr="00BA2BE0">
        <w:rPr>
          <w:rFonts w:asciiTheme="majorHAnsi" w:hAnsiTheme="majorHAnsi"/>
          <w:i/>
          <w:sz w:val="18"/>
          <w:szCs w:val="18"/>
        </w:rPr>
        <w:t>A</w:t>
      </w:r>
    </w:p>
    <w:p w14:paraId="0BC15834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36170C0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C2F2F86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93EDCE1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11"/>
          <w:sz w:val="18"/>
          <w:szCs w:val="18"/>
        </w:rPr>
        <w:t>P</w:t>
      </w:r>
      <w:r w:rsidRPr="00BA2BE0">
        <w:rPr>
          <w:rFonts w:asciiTheme="majorHAnsi" w:hAnsiTheme="majorHAnsi"/>
          <w:spacing w:val="10"/>
          <w:sz w:val="18"/>
          <w:szCs w:val="18"/>
        </w:rPr>
        <w:t>E</w:t>
      </w:r>
      <w:r w:rsidRPr="00BA2BE0">
        <w:rPr>
          <w:rFonts w:asciiTheme="majorHAnsi" w:hAnsiTheme="majorHAnsi"/>
          <w:spacing w:val="9"/>
          <w:sz w:val="18"/>
          <w:szCs w:val="18"/>
        </w:rPr>
        <w:t>RS</w:t>
      </w:r>
      <w:r w:rsidRPr="00BA2BE0">
        <w:rPr>
          <w:rFonts w:asciiTheme="majorHAnsi" w:hAnsiTheme="majorHAnsi"/>
          <w:spacing w:val="10"/>
          <w:sz w:val="18"/>
          <w:szCs w:val="18"/>
        </w:rPr>
        <w:t>ON</w:t>
      </w:r>
      <w:r w:rsidRPr="00BA2BE0">
        <w:rPr>
          <w:rFonts w:asciiTheme="majorHAnsi" w:hAnsiTheme="majorHAnsi"/>
          <w:spacing w:val="7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9"/>
          <w:sz w:val="18"/>
          <w:szCs w:val="18"/>
        </w:rPr>
        <w:t>S</w:t>
      </w:r>
      <w:r w:rsidRPr="00BA2BE0">
        <w:rPr>
          <w:rFonts w:asciiTheme="majorHAnsi" w:hAnsiTheme="majorHAnsi"/>
          <w:spacing w:val="10"/>
          <w:sz w:val="18"/>
          <w:szCs w:val="18"/>
        </w:rPr>
        <w:t>KI</w:t>
      </w:r>
      <w:r w:rsidRPr="00BA2BE0">
        <w:rPr>
          <w:rFonts w:asciiTheme="majorHAnsi" w:hAnsiTheme="majorHAnsi"/>
          <w:spacing w:val="8"/>
          <w:sz w:val="18"/>
          <w:szCs w:val="18"/>
        </w:rPr>
        <w:t>LL</w:t>
      </w:r>
      <w:r w:rsidRPr="00BA2BE0">
        <w:rPr>
          <w:rFonts w:asciiTheme="majorHAnsi" w:hAnsiTheme="majorHAnsi"/>
          <w:sz w:val="18"/>
          <w:szCs w:val="18"/>
        </w:rPr>
        <w:t>S</w:t>
      </w:r>
    </w:p>
    <w:p w14:paraId="5BAC7C3A" w14:textId="77777777" w:rsidR="00E901E0" w:rsidRPr="00BA2BE0" w:rsidRDefault="00E901E0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0326AAC5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z w:val="18"/>
          <w:szCs w:val="18"/>
        </w:rPr>
        <w:t>Te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i/>
          <w:sz w:val="18"/>
          <w:szCs w:val="18"/>
        </w:rPr>
        <w:t>m</w:t>
      </w:r>
      <w:r w:rsidRPr="00BA2BE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p</w:t>
      </w:r>
      <w:r w:rsidRPr="00BA2BE0">
        <w:rPr>
          <w:rFonts w:asciiTheme="majorHAnsi" w:hAnsiTheme="majorHAnsi"/>
          <w:i/>
          <w:sz w:val="18"/>
          <w:szCs w:val="18"/>
        </w:rPr>
        <w:t>l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i/>
          <w:sz w:val="18"/>
          <w:szCs w:val="18"/>
        </w:rPr>
        <w:t>y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e</w:t>
      </w:r>
      <w:r w:rsidRPr="00BA2BE0">
        <w:rPr>
          <w:rFonts w:asciiTheme="majorHAnsi" w:hAnsiTheme="majorHAnsi"/>
          <w:i/>
          <w:sz w:val="18"/>
          <w:szCs w:val="18"/>
        </w:rPr>
        <w:t>r</w:t>
      </w:r>
    </w:p>
    <w:p w14:paraId="7D71F80B" w14:textId="77777777" w:rsidR="00E901E0" w:rsidRPr="00BA2BE0" w:rsidRDefault="00E901E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1845ABD9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z w:val="18"/>
          <w:szCs w:val="18"/>
        </w:rPr>
        <w:t>P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r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i/>
          <w:sz w:val="18"/>
          <w:szCs w:val="18"/>
        </w:rPr>
        <w:t>fes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i/>
          <w:sz w:val="18"/>
          <w:szCs w:val="18"/>
        </w:rPr>
        <w:t>i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BA2BE0">
        <w:rPr>
          <w:rFonts w:asciiTheme="majorHAnsi" w:hAnsiTheme="majorHAnsi"/>
          <w:i/>
          <w:sz w:val="18"/>
          <w:szCs w:val="18"/>
        </w:rPr>
        <w:t>l</w:t>
      </w:r>
      <w:r w:rsidRPr="00BA2BE0">
        <w:rPr>
          <w:rFonts w:asciiTheme="majorHAnsi" w:hAnsiTheme="majorHAnsi"/>
          <w:i/>
          <w:spacing w:val="-10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pp</w:t>
      </w:r>
      <w:r w:rsidRPr="00BA2BE0">
        <w:rPr>
          <w:rFonts w:asciiTheme="majorHAnsi" w:hAnsiTheme="majorHAnsi"/>
          <w:i/>
          <w:sz w:val="18"/>
          <w:szCs w:val="18"/>
        </w:rPr>
        <w:t>e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r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an</w:t>
      </w:r>
      <w:r w:rsidRPr="00BA2BE0">
        <w:rPr>
          <w:rFonts w:asciiTheme="majorHAnsi" w:hAnsiTheme="majorHAnsi"/>
          <w:i/>
          <w:sz w:val="18"/>
          <w:szCs w:val="18"/>
        </w:rPr>
        <w:t>ce</w:t>
      </w:r>
    </w:p>
    <w:p w14:paraId="43DE52F6" w14:textId="77777777" w:rsidR="00E901E0" w:rsidRPr="00BA2BE0" w:rsidRDefault="00E901E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43218ADF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z w:val="18"/>
          <w:szCs w:val="18"/>
        </w:rPr>
        <w:t>G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oa</w:t>
      </w:r>
      <w:r w:rsidRPr="00BA2BE0">
        <w:rPr>
          <w:rFonts w:asciiTheme="majorHAnsi" w:hAnsiTheme="majorHAnsi"/>
          <w:i/>
          <w:sz w:val="18"/>
          <w:szCs w:val="18"/>
        </w:rPr>
        <w:t>ls</w:t>
      </w:r>
      <w:r w:rsidRPr="00BA2BE0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r</w:t>
      </w:r>
      <w:r w:rsidRPr="00BA2BE0">
        <w:rPr>
          <w:rFonts w:asciiTheme="majorHAnsi" w:hAnsiTheme="majorHAnsi"/>
          <w:i/>
          <w:sz w:val="18"/>
          <w:szCs w:val="18"/>
        </w:rPr>
        <w:t>ie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i/>
          <w:sz w:val="18"/>
          <w:szCs w:val="18"/>
        </w:rPr>
        <w:t>t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i/>
          <w:sz w:val="18"/>
          <w:szCs w:val="18"/>
        </w:rPr>
        <w:t>ted</w:t>
      </w:r>
    </w:p>
    <w:p w14:paraId="78D96F3D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D5E09EF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BAFEA91" w14:textId="77777777" w:rsidR="00E901E0" w:rsidRPr="00BA2BE0" w:rsidRDefault="00E901E0">
      <w:pPr>
        <w:spacing w:before="6" w:line="200" w:lineRule="exact"/>
        <w:rPr>
          <w:rFonts w:asciiTheme="majorHAnsi" w:hAnsiTheme="majorHAnsi"/>
          <w:sz w:val="18"/>
          <w:szCs w:val="18"/>
        </w:rPr>
      </w:pPr>
    </w:p>
    <w:p w14:paraId="06C6A73A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12"/>
          <w:sz w:val="18"/>
          <w:szCs w:val="18"/>
        </w:rPr>
        <w:t>P</w:t>
      </w:r>
      <w:r w:rsidRPr="00BA2BE0">
        <w:rPr>
          <w:rFonts w:asciiTheme="majorHAnsi" w:hAnsiTheme="majorHAnsi"/>
          <w:spacing w:val="10"/>
          <w:sz w:val="18"/>
          <w:szCs w:val="18"/>
        </w:rPr>
        <w:t>E</w:t>
      </w:r>
      <w:r w:rsidRPr="00BA2BE0">
        <w:rPr>
          <w:rFonts w:asciiTheme="majorHAnsi" w:hAnsiTheme="majorHAnsi"/>
          <w:spacing w:val="9"/>
          <w:sz w:val="18"/>
          <w:szCs w:val="18"/>
        </w:rPr>
        <w:t>RS</w:t>
      </w:r>
      <w:r w:rsidRPr="00BA2BE0">
        <w:rPr>
          <w:rFonts w:asciiTheme="majorHAnsi" w:hAnsiTheme="majorHAnsi"/>
          <w:spacing w:val="10"/>
          <w:sz w:val="18"/>
          <w:szCs w:val="18"/>
        </w:rPr>
        <w:t>ON</w:t>
      </w:r>
      <w:r w:rsidRPr="00BA2BE0">
        <w:rPr>
          <w:rFonts w:asciiTheme="majorHAnsi" w:hAnsiTheme="majorHAnsi"/>
          <w:spacing w:val="7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BA2BE0">
        <w:rPr>
          <w:rFonts w:asciiTheme="majorHAnsi" w:hAnsiTheme="majorHAnsi"/>
          <w:spacing w:val="8"/>
          <w:sz w:val="18"/>
          <w:szCs w:val="18"/>
        </w:rPr>
        <w:t>E</w:t>
      </w:r>
      <w:r w:rsidRPr="00BA2BE0">
        <w:rPr>
          <w:rFonts w:asciiTheme="majorHAnsi" w:hAnsiTheme="majorHAnsi"/>
          <w:spacing w:val="13"/>
          <w:sz w:val="18"/>
          <w:szCs w:val="18"/>
        </w:rPr>
        <w:t>T</w:t>
      </w:r>
      <w:r w:rsidRPr="00BA2BE0">
        <w:rPr>
          <w:rFonts w:asciiTheme="majorHAnsi" w:hAnsiTheme="majorHAnsi"/>
          <w:spacing w:val="7"/>
          <w:sz w:val="18"/>
          <w:szCs w:val="18"/>
        </w:rPr>
        <w:t>A</w:t>
      </w:r>
      <w:r w:rsidRPr="00BA2BE0">
        <w:rPr>
          <w:rFonts w:asciiTheme="majorHAnsi" w:hAnsiTheme="majorHAnsi"/>
          <w:spacing w:val="10"/>
          <w:sz w:val="18"/>
          <w:szCs w:val="18"/>
        </w:rPr>
        <w:t>I</w:t>
      </w:r>
      <w:r w:rsidRPr="00BA2BE0">
        <w:rPr>
          <w:rFonts w:asciiTheme="majorHAnsi" w:hAnsiTheme="majorHAnsi"/>
          <w:spacing w:val="8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S</w:t>
      </w:r>
    </w:p>
    <w:p w14:paraId="0E0A1ACA" w14:textId="77777777" w:rsidR="00E901E0" w:rsidRPr="00BA2BE0" w:rsidRDefault="00E901E0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58CA044F" w14:textId="77777777" w:rsidR="00BA2BE0" w:rsidRDefault="00BA2BE0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Adil Snow</w:t>
      </w:r>
    </w:p>
    <w:p w14:paraId="3BEB2965" w14:textId="73532BF3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1"/>
          <w:sz w:val="18"/>
          <w:szCs w:val="18"/>
        </w:rPr>
        <w:t>3</w:t>
      </w:r>
      <w:r w:rsidRPr="00BA2BE0">
        <w:rPr>
          <w:rFonts w:asciiTheme="majorHAnsi" w:hAnsiTheme="majorHAnsi"/>
          <w:i/>
          <w:sz w:val="18"/>
          <w:szCs w:val="18"/>
        </w:rPr>
        <w:t>4 A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i/>
          <w:sz w:val="18"/>
          <w:szCs w:val="18"/>
        </w:rPr>
        <w:t>ywhere</w:t>
      </w:r>
      <w:r w:rsidRPr="00BA2BE0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z w:val="18"/>
          <w:szCs w:val="18"/>
        </w:rPr>
        <w:t>R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o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i/>
          <w:sz w:val="18"/>
          <w:szCs w:val="18"/>
        </w:rPr>
        <w:t>d</w:t>
      </w:r>
    </w:p>
    <w:p w14:paraId="479FE7C0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-1"/>
          <w:sz w:val="18"/>
          <w:szCs w:val="18"/>
        </w:rPr>
        <w:t>C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i/>
          <w:sz w:val="18"/>
          <w:szCs w:val="18"/>
        </w:rPr>
        <w:t>v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en</w:t>
      </w:r>
      <w:r w:rsidRPr="00BA2BE0">
        <w:rPr>
          <w:rFonts w:asciiTheme="majorHAnsi" w:hAnsiTheme="majorHAnsi"/>
          <w:i/>
          <w:sz w:val="18"/>
          <w:szCs w:val="18"/>
        </w:rPr>
        <w:t>t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r</w:t>
      </w:r>
      <w:r w:rsidRPr="00BA2BE0">
        <w:rPr>
          <w:rFonts w:asciiTheme="majorHAnsi" w:hAnsiTheme="majorHAnsi"/>
          <w:i/>
          <w:sz w:val="18"/>
          <w:szCs w:val="18"/>
        </w:rPr>
        <w:t>y</w:t>
      </w:r>
    </w:p>
    <w:p w14:paraId="5C8A8558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-1"/>
          <w:sz w:val="18"/>
          <w:szCs w:val="18"/>
        </w:rPr>
        <w:t>C</w:t>
      </w:r>
      <w:r w:rsidRPr="00BA2BE0">
        <w:rPr>
          <w:rFonts w:asciiTheme="majorHAnsi" w:hAnsiTheme="majorHAnsi"/>
          <w:i/>
          <w:sz w:val="18"/>
          <w:szCs w:val="18"/>
        </w:rPr>
        <w:t>V6</w:t>
      </w:r>
      <w:r w:rsidRPr="00BA2BE0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7</w:t>
      </w:r>
      <w:r w:rsidRPr="00BA2BE0">
        <w:rPr>
          <w:rFonts w:asciiTheme="majorHAnsi" w:hAnsiTheme="majorHAnsi"/>
          <w:i/>
          <w:sz w:val="18"/>
          <w:szCs w:val="18"/>
        </w:rPr>
        <w:t>RF</w:t>
      </w:r>
    </w:p>
    <w:p w14:paraId="492A5D94" w14:textId="77777777" w:rsidR="00E901E0" w:rsidRPr="00BA2BE0" w:rsidRDefault="00E901E0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7954E415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z w:val="18"/>
          <w:szCs w:val="18"/>
        </w:rPr>
        <w:t>T: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7</w:t>
      </w:r>
      <w:r w:rsidRPr="00BA2BE0">
        <w:rPr>
          <w:rFonts w:asciiTheme="majorHAnsi" w:hAnsiTheme="majorHAnsi"/>
          <w:i/>
          <w:sz w:val="18"/>
          <w:szCs w:val="18"/>
        </w:rPr>
        <w:t>6</w:t>
      </w:r>
      <w:r w:rsidRPr="00BA2BE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8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8</w:t>
      </w:r>
      <w:r w:rsidRPr="00BA2BE0">
        <w:rPr>
          <w:rFonts w:asciiTheme="majorHAnsi" w:hAnsiTheme="majorHAnsi"/>
          <w:i/>
          <w:sz w:val="18"/>
          <w:szCs w:val="18"/>
        </w:rPr>
        <w:t>8</w:t>
      </w:r>
      <w:r w:rsidRPr="00BA2BE0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5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54</w:t>
      </w:r>
      <w:r w:rsidRPr="00BA2BE0">
        <w:rPr>
          <w:rFonts w:asciiTheme="majorHAnsi" w:hAnsiTheme="majorHAnsi"/>
          <w:i/>
          <w:sz w:val="18"/>
          <w:szCs w:val="18"/>
        </w:rPr>
        <w:t>4</w:t>
      </w:r>
    </w:p>
    <w:p w14:paraId="48BEFA5B" w14:textId="77777777" w:rsidR="00E901E0" w:rsidRPr="00BA2BE0" w:rsidRDefault="00BA2BE0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z w:val="18"/>
          <w:szCs w:val="18"/>
        </w:rPr>
        <w:t>M: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BA2BE0">
        <w:rPr>
          <w:rFonts w:asciiTheme="majorHAnsi" w:hAnsiTheme="majorHAnsi"/>
          <w:i/>
          <w:sz w:val="18"/>
          <w:szCs w:val="18"/>
        </w:rPr>
        <w:t>7</w:t>
      </w:r>
      <w:r w:rsidRPr="00BA2BE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22</w:t>
      </w:r>
      <w:r w:rsidRPr="00BA2BE0">
        <w:rPr>
          <w:rFonts w:asciiTheme="majorHAnsi" w:hAnsiTheme="majorHAnsi"/>
          <w:i/>
          <w:sz w:val="18"/>
          <w:szCs w:val="18"/>
        </w:rPr>
        <w:t>2</w:t>
      </w:r>
      <w:r w:rsidRPr="00BA2BE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9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9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9</w:t>
      </w:r>
      <w:r w:rsidRPr="00BA2BE0">
        <w:rPr>
          <w:rFonts w:asciiTheme="majorHAnsi" w:hAnsiTheme="majorHAnsi"/>
          <w:i/>
          <w:sz w:val="18"/>
          <w:szCs w:val="18"/>
        </w:rPr>
        <w:t>9</w:t>
      </w:r>
    </w:p>
    <w:p w14:paraId="6197514B" w14:textId="3AF2602D" w:rsidR="00E901E0" w:rsidRPr="00BA2BE0" w:rsidRDefault="00BA2BE0">
      <w:pPr>
        <w:ind w:left="104" w:right="-50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1"/>
          <w:sz w:val="18"/>
          <w:szCs w:val="18"/>
        </w:rPr>
        <w:t>E</w:t>
      </w:r>
      <w:r w:rsidRPr="00BA2BE0">
        <w:rPr>
          <w:rFonts w:asciiTheme="majorHAnsi" w:hAnsiTheme="majorHAnsi"/>
          <w:i/>
          <w:sz w:val="18"/>
          <w:szCs w:val="18"/>
        </w:rPr>
        <w:t>:</w:t>
      </w:r>
      <w:r w:rsidRPr="00BA2BE0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-49"/>
          <w:sz w:val="18"/>
          <w:szCs w:val="18"/>
        </w:rPr>
        <w:t xml:space="preserve"> </w:t>
      </w:r>
      <w:hyperlink r:id="rId5" w:history="1">
        <w:r w:rsidRPr="00CB1FA3">
          <w:rPr>
            <w:rStyle w:val="Hyperlink"/>
            <w:rFonts w:asciiTheme="majorHAnsi" w:hAnsiTheme="majorHAnsi"/>
            <w:i/>
            <w:sz w:val="18"/>
            <w:szCs w:val="18"/>
          </w:rPr>
          <w:t>snowadil@gamil.com</w:t>
        </w:r>
      </w:hyperlink>
    </w:p>
    <w:p w14:paraId="05169B18" w14:textId="77777777" w:rsidR="00E901E0" w:rsidRPr="00BA2BE0" w:rsidRDefault="00E901E0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4F4889F6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z w:val="18"/>
          <w:szCs w:val="18"/>
        </w:rPr>
        <w:t>DO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B</w:t>
      </w:r>
      <w:r w:rsidRPr="00BA2BE0">
        <w:rPr>
          <w:rFonts w:asciiTheme="majorHAnsi" w:hAnsiTheme="majorHAnsi"/>
          <w:i/>
          <w:sz w:val="18"/>
          <w:szCs w:val="18"/>
        </w:rPr>
        <w:t>:</w:t>
      </w:r>
      <w:r w:rsidRPr="00BA2BE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12</w:t>
      </w:r>
      <w:r w:rsidRPr="00BA2BE0">
        <w:rPr>
          <w:rFonts w:asciiTheme="majorHAnsi" w:hAnsiTheme="majorHAnsi"/>
          <w:i/>
          <w:sz w:val="18"/>
          <w:szCs w:val="18"/>
        </w:rPr>
        <w:t>/</w:t>
      </w:r>
      <w:r w:rsidRPr="00BA2BE0">
        <w:rPr>
          <w:rFonts w:asciiTheme="majorHAnsi" w:hAnsiTheme="majorHAnsi"/>
          <w:i/>
          <w:spacing w:val="3"/>
          <w:sz w:val="18"/>
          <w:szCs w:val="18"/>
        </w:rPr>
        <w:t>0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9</w:t>
      </w:r>
      <w:r w:rsidRPr="00BA2BE0">
        <w:rPr>
          <w:rFonts w:asciiTheme="majorHAnsi" w:hAnsiTheme="majorHAnsi"/>
          <w:i/>
          <w:sz w:val="18"/>
          <w:szCs w:val="18"/>
        </w:rPr>
        <w:t>/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1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98</w:t>
      </w:r>
      <w:r w:rsidRPr="00BA2BE0">
        <w:rPr>
          <w:rFonts w:asciiTheme="majorHAnsi" w:hAnsiTheme="majorHAnsi"/>
          <w:i/>
          <w:sz w:val="18"/>
          <w:szCs w:val="18"/>
        </w:rPr>
        <w:t>5</w:t>
      </w:r>
    </w:p>
    <w:p w14:paraId="2CE17C95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z w:val="18"/>
          <w:szCs w:val="18"/>
        </w:rPr>
        <w:t>Dr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i</w:t>
      </w:r>
      <w:r w:rsidRPr="00BA2BE0">
        <w:rPr>
          <w:rFonts w:asciiTheme="majorHAnsi" w:hAnsiTheme="majorHAnsi"/>
          <w:i/>
          <w:sz w:val="18"/>
          <w:szCs w:val="18"/>
        </w:rPr>
        <w:t>vi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i/>
          <w:sz w:val="18"/>
          <w:szCs w:val="18"/>
        </w:rPr>
        <w:t>g</w:t>
      </w:r>
      <w:r w:rsidRPr="00BA2BE0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z w:val="18"/>
          <w:szCs w:val="18"/>
        </w:rPr>
        <w:t>lice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i/>
          <w:sz w:val="18"/>
          <w:szCs w:val="18"/>
        </w:rPr>
        <w:t>e:</w:t>
      </w:r>
      <w:r w:rsidRPr="00BA2BE0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z w:val="18"/>
          <w:szCs w:val="18"/>
        </w:rPr>
        <w:t>Yes</w:t>
      </w:r>
    </w:p>
    <w:p w14:paraId="61752E47" w14:textId="77777777" w:rsidR="00E901E0" w:rsidRPr="00BA2BE0" w:rsidRDefault="00BA2BE0">
      <w:pPr>
        <w:ind w:left="10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i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i/>
          <w:sz w:val="18"/>
          <w:szCs w:val="18"/>
        </w:rPr>
        <w:t>ti</w:t>
      </w:r>
      <w:r w:rsidRPr="00BA2BE0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BA2BE0">
        <w:rPr>
          <w:rFonts w:asciiTheme="majorHAnsi" w:hAnsiTheme="majorHAnsi"/>
          <w:i/>
          <w:sz w:val="18"/>
          <w:szCs w:val="18"/>
        </w:rPr>
        <w:t>lity:</w:t>
      </w:r>
      <w:r w:rsidRPr="00BA2BE0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BA2BE0">
        <w:rPr>
          <w:rFonts w:asciiTheme="majorHAnsi" w:hAnsiTheme="majorHAnsi"/>
          <w:i/>
          <w:sz w:val="18"/>
          <w:szCs w:val="18"/>
        </w:rPr>
        <w:t>B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r</w:t>
      </w:r>
      <w:r w:rsidRPr="00BA2BE0">
        <w:rPr>
          <w:rFonts w:asciiTheme="majorHAnsi" w:hAnsiTheme="majorHAnsi"/>
          <w:i/>
          <w:sz w:val="18"/>
          <w:szCs w:val="18"/>
        </w:rPr>
        <w:t>iti</w:t>
      </w:r>
      <w:r w:rsidRPr="00BA2BE0">
        <w:rPr>
          <w:rFonts w:asciiTheme="majorHAnsi" w:hAnsiTheme="majorHAnsi"/>
          <w:i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i/>
          <w:sz w:val="18"/>
          <w:szCs w:val="18"/>
        </w:rPr>
        <w:t>h</w:t>
      </w:r>
    </w:p>
    <w:p w14:paraId="677D44F0" w14:textId="6B05E0FA" w:rsidR="00E901E0" w:rsidRPr="00BA2BE0" w:rsidRDefault="00BA2BE0">
      <w:pPr>
        <w:spacing w:before="36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Adil Snow</w:t>
      </w:r>
    </w:p>
    <w:p w14:paraId="4BCAA1A6" w14:textId="77777777" w:rsidR="00E901E0" w:rsidRPr="00BA2BE0" w:rsidRDefault="00BA2BE0">
      <w:pPr>
        <w:spacing w:before="99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z w:val="18"/>
          <w:szCs w:val="18"/>
        </w:rPr>
        <w:t>B</w:t>
      </w:r>
      <w:r w:rsidRPr="00BA2BE0">
        <w:rPr>
          <w:rFonts w:asciiTheme="majorHAnsi" w:hAnsiTheme="majorHAnsi"/>
          <w:spacing w:val="-2"/>
          <w:sz w:val="18"/>
          <w:szCs w:val="18"/>
        </w:rPr>
        <w:t>u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3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-2"/>
          <w:sz w:val="18"/>
          <w:szCs w:val="18"/>
        </w:rPr>
        <w:t>es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M</w:t>
      </w:r>
      <w:r w:rsidRPr="00BA2BE0">
        <w:rPr>
          <w:rFonts w:asciiTheme="majorHAnsi" w:hAnsiTheme="majorHAnsi"/>
          <w:spacing w:val="-4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-4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2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r</w:t>
      </w:r>
    </w:p>
    <w:p w14:paraId="37A83DD0" w14:textId="77777777" w:rsidR="00E901E0" w:rsidRPr="00BA2BE0" w:rsidRDefault="00E901E0">
      <w:pPr>
        <w:spacing w:before="5" w:line="120" w:lineRule="exact"/>
        <w:rPr>
          <w:rFonts w:asciiTheme="majorHAnsi" w:hAnsiTheme="majorHAnsi"/>
          <w:sz w:val="18"/>
          <w:szCs w:val="18"/>
        </w:rPr>
      </w:pPr>
    </w:p>
    <w:p w14:paraId="4C582C9A" w14:textId="77777777" w:rsidR="00E901E0" w:rsidRPr="00BA2BE0" w:rsidRDefault="00BA2BE0">
      <w:pPr>
        <w:rPr>
          <w:rFonts w:asciiTheme="majorHAnsi" w:hAnsiTheme="majorHAnsi"/>
          <w:b/>
          <w:bCs/>
          <w:sz w:val="18"/>
          <w:szCs w:val="18"/>
        </w:rPr>
      </w:pPr>
      <w:r w:rsidRPr="00BA2BE0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BA2BE0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BA2BE0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BA2BE0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BA2BE0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BA2BE0">
        <w:rPr>
          <w:rFonts w:asciiTheme="majorHAnsi" w:hAnsiTheme="majorHAnsi"/>
          <w:b/>
          <w:bCs/>
          <w:sz w:val="18"/>
          <w:szCs w:val="18"/>
        </w:rPr>
        <w:t>L</w:t>
      </w:r>
      <w:r w:rsidRPr="00BA2BE0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BA2BE0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BA2BE0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BA2BE0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BA2BE0">
        <w:rPr>
          <w:rFonts w:asciiTheme="majorHAnsi" w:hAnsiTheme="majorHAnsi"/>
          <w:b/>
          <w:bCs/>
          <w:sz w:val="18"/>
          <w:szCs w:val="18"/>
        </w:rPr>
        <w:t>Y</w:t>
      </w:r>
    </w:p>
    <w:p w14:paraId="6DB3FA31" w14:textId="77777777" w:rsidR="00E901E0" w:rsidRPr="00BA2BE0" w:rsidRDefault="00E901E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2C92195F" w14:textId="77777777" w:rsidR="00E901E0" w:rsidRPr="00BA2BE0" w:rsidRDefault="00BA2BE0">
      <w:pPr>
        <w:spacing w:line="271" w:lineRule="auto"/>
        <w:ind w:right="85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2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x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5"/>
          <w:sz w:val="18"/>
          <w:szCs w:val="18"/>
        </w:rPr>
        <w:t>er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nc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4"/>
          <w:sz w:val="18"/>
          <w:szCs w:val="18"/>
        </w:rPr>
        <w:t>si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g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5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h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sist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z w:val="18"/>
          <w:szCs w:val="18"/>
        </w:rPr>
        <w:t>k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or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ss</w:t>
      </w:r>
      <w:r w:rsidRPr="00BA2BE0">
        <w:rPr>
          <w:rFonts w:asciiTheme="majorHAnsi" w:hAnsiTheme="majorHAnsi"/>
          <w:spacing w:val="3"/>
          <w:sz w:val="18"/>
          <w:szCs w:val="18"/>
        </w:rPr>
        <w:t>fu</w:t>
      </w:r>
      <w:r w:rsidRPr="00BA2BE0">
        <w:rPr>
          <w:rFonts w:asciiTheme="majorHAnsi" w:hAnsiTheme="majorHAnsi"/>
          <w:spacing w:val="4"/>
          <w:sz w:val="18"/>
          <w:szCs w:val="18"/>
        </w:rPr>
        <w:t>ll</w:t>
      </w:r>
      <w:r w:rsidRPr="00BA2BE0">
        <w:rPr>
          <w:rFonts w:asciiTheme="majorHAnsi" w:hAnsiTheme="majorHAnsi"/>
          <w:sz w:val="18"/>
          <w:szCs w:val="18"/>
        </w:rPr>
        <w:t xml:space="preserve">y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4"/>
          <w:sz w:val="18"/>
          <w:szCs w:val="18"/>
        </w:rPr>
        <w:t>si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 xml:space="preserve">s </w:t>
      </w:r>
      <w:r w:rsidRPr="00BA2BE0">
        <w:rPr>
          <w:rFonts w:asciiTheme="majorHAnsi" w:hAnsiTheme="majorHAnsi"/>
          <w:spacing w:val="3"/>
          <w:sz w:val="18"/>
          <w:szCs w:val="18"/>
        </w:rPr>
        <w:t>p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4"/>
          <w:sz w:val="18"/>
          <w:szCs w:val="18"/>
        </w:rPr>
        <w:t>ti</w:t>
      </w:r>
      <w:r w:rsidRPr="00BA2BE0">
        <w:rPr>
          <w:rFonts w:asciiTheme="majorHAnsi" w:hAnsiTheme="majorHAnsi"/>
          <w:spacing w:val="5"/>
          <w:sz w:val="18"/>
          <w:szCs w:val="18"/>
        </w:rPr>
        <w:t>ce</w:t>
      </w:r>
      <w:r w:rsidRPr="00BA2BE0">
        <w:rPr>
          <w:rFonts w:asciiTheme="majorHAnsi" w:hAnsiTheme="majorHAnsi"/>
          <w:sz w:val="18"/>
          <w:szCs w:val="18"/>
        </w:rPr>
        <w:t xml:space="preserve">s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v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ff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nc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w w:val="99"/>
          <w:sz w:val="18"/>
          <w:szCs w:val="18"/>
        </w:rPr>
        <w:t>r</w:t>
      </w:r>
      <w:r w:rsidRPr="00BA2BE0">
        <w:rPr>
          <w:rFonts w:asciiTheme="majorHAnsi" w:hAnsiTheme="majorHAnsi"/>
          <w:spacing w:val="-3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>uc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p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ti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 xml:space="preserve">g 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>st</w:t>
      </w:r>
      <w:r w:rsidRPr="00BA2BE0">
        <w:rPr>
          <w:rFonts w:asciiTheme="majorHAnsi" w:hAnsiTheme="majorHAnsi"/>
          <w:sz w:val="18"/>
          <w:szCs w:val="18"/>
        </w:rPr>
        <w:t xml:space="preserve">s </w:t>
      </w:r>
      <w:r w:rsidRPr="00BA2BE0">
        <w:rPr>
          <w:rFonts w:asciiTheme="majorHAnsi" w:hAnsiTheme="majorHAnsi"/>
          <w:spacing w:val="2"/>
          <w:sz w:val="18"/>
          <w:szCs w:val="18"/>
        </w:rPr>
        <w:t>w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pacing w:val="4"/>
          <w:sz w:val="18"/>
          <w:szCs w:val="18"/>
        </w:rPr>
        <w:t>ils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crea</w:t>
      </w:r>
      <w:r w:rsidRPr="00BA2BE0">
        <w:rPr>
          <w:rFonts w:asciiTheme="majorHAnsi" w:hAnsiTheme="majorHAnsi"/>
          <w:spacing w:val="4"/>
          <w:sz w:val="18"/>
          <w:szCs w:val="18"/>
        </w:rPr>
        <w:t>si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3"/>
          <w:sz w:val="18"/>
          <w:szCs w:val="18"/>
        </w:rPr>
        <w:t>ro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4"/>
          <w:sz w:val="18"/>
          <w:szCs w:val="18"/>
        </w:rPr>
        <w:t>ti</w:t>
      </w:r>
      <w:r w:rsidRPr="00BA2BE0">
        <w:rPr>
          <w:rFonts w:asciiTheme="majorHAnsi" w:hAnsiTheme="majorHAnsi"/>
          <w:spacing w:val="3"/>
          <w:sz w:val="18"/>
          <w:szCs w:val="18"/>
        </w:rPr>
        <w:t>v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z w:val="18"/>
          <w:szCs w:val="18"/>
        </w:rPr>
        <w:t xml:space="preserve">,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o</w:t>
      </w:r>
      <w:r w:rsidRPr="00BA2BE0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gh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ti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>ca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5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>g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.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v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 xml:space="preserve">a 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ssi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na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ttit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4"/>
          <w:sz w:val="18"/>
          <w:szCs w:val="18"/>
        </w:rPr>
        <w:t>it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o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x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b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ng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p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>siti</w:t>
      </w:r>
      <w:r w:rsidRPr="00BA2BE0">
        <w:rPr>
          <w:rFonts w:asciiTheme="majorHAnsi" w:hAnsiTheme="majorHAnsi"/>
          <w:spacing w:val="3"/>
          <w:sz w:val="18"/>
          <w:szCs w:val="18"/>
        </w:rPr>
        <w:t>v</w:t>
      </w:r>
      <w:r w:rsidRPr="00BA2BE0">
        <w:rPr>
          <w:rFonts w:asciiTheme="majorHAnsi" w:hAnsiTheme="majorHAnsi"/>
          <w:sz w:val="18"/>
          <w:szCs w:val="18"/>
        </w:rPr>
        <w:t xml:space="preserve">e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6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er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7BE416D1" w14:textId="77777777" w:rsidR="00E901E0" w:rsidRPr="00BA2BE0" w:rsidRDefault="00BA2BE0">
      <w:pPr>
        <w:spacing w:before="75" w:line="271" w:lineRule="auto"/>
        <w:ind w:right="73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4"/>
          <w:sz w:val="18"/>
          <w:szCs w:val="18"/>
        </w:rPr>
        <w:t>P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>ss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ssi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x</w:t>
      </w:r>
      <w:r w:rsidRPr="00BA2BE0">
        <w:rPr>
          <w:rFonts w:asciiTheme="majorHAnsi" w:hAnsiTheme="majorHAnsi"/>
          <w:spacing w:val="5"/>
          <w:sz w:val="18"/>
          <w:szCs w:val="18"/>
        </w:rPr>
        <w:t>ce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 xml:space="preserve">t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6"/>
          <w:sz w:val="18"/>
          <w:szCs w:val="18"/>
        </w:rPr>
        <w:t>u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ca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 xml:space="preserve">p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ga</w:t>
      </w:r>
      <w:r w:rsidRPr="00BA2BE0">
        <w:rPr>
          <w:rFonts w:asciiTheme="majorHAnsi" w:hAnsiTheme="majorHAnsi"/>
          <w:spacing w:val="16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za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k</w:t>
      </w:r>
      <w:r w:rsidRPr="00BA2BE0">
        <w:rPr>
          <w:rFonts w:asciiTheme="majorHAnsi" w:hAnsiTheme="majorHAnsi"/>
          <w:spacing w:val="4"/>
          <w:sz w:val="18"/>
          <w:szCs w:val="18"/>
        </w:rPr>
        <w:t>ill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ar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 xml:space="preserve">s 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tl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k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4"/>
          <w:sz w:val="18"/>
          <w:szCs w:val="18"/>
        </w:rPr>
        <w:t>si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Ma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ge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p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>sit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5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h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5"/>
          <w:sz w:val="18"/>
          <w:szCs w:val="18"/>
        </w:rPr>
        <w:t>ar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v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 xml:space="preserve">g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784C50CD" w14:textId="77777777" w:rsidR="00E901E0" w:rsidRPr="00BA2BE0" w:rsidRDefault="00E901E0">
      <w:pPr>
        <w:spacing w:before="7" w:line="100" w:lineRule="exact"/>
        <w:rPr>
          <w:rFonts w:asciiTheme="majorHAnsi" w:hAnsiTheme="majorHAnsi"/>
          <w:sz w:val="18"/>
          <w:szCs w:val="18"/>
        </w:rPr>
      </w:pPr>
    </w:p>
    <w:p w14:paraId="22C4B280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F008CDF" w14:textId="77777777" w:rsidR="00E901E0" w:rsidRPr="00BA2BE0" w:rsidRDefault="00BA2BE0">
      <w:pPr>
        <w:rPr>
          <w:rFonts w:asciiTheme="majorHAnsi" w:hAnsiTheme="majorHAnsi"/>
          <w:b/>
          <w:bCs/>
          <w:sz w:val="18"/>
          <w:szCs w:val="18"/>
        </w:rPr>
      </w:pPr>
      <w:r w:rsidRPr="00BA2BE0">
        <w:rPr>
          <w:rFonts w:asciiTheme="majorHAnsi" w:hAnsiTheme="majorHAnsi"/>
          <w:b/>
          <w:bCs/>
          <w:spacing w:val="7"/>
          <w:sz w:val="18"/>
          <w:szCs w:val="18"/>
        </w:rPr>
        <w:t>W</w:t>
      </w:r>
      <w:r w:rsidRPr="00BA2BE0">
        <w:rPr>
          <w:rFonts w:asciiTheme="majorHAnsi" w:hAnsiTheme="majorHAnsi"/>
          <w:b/>
          <w:bCs/>
          <w:spacing w:val="6"/>
          <w:sz w:val="18"/>
          <w:szCs w:val="18"/>
        </w:rPr>
        <w:t>OR</w:t>
      </w:r>
      <w:r w:rsidRPr="00BA2BE0">
        <w:rPr>
          <w:rFonts w:asciiTheme="majorHAnsi" w:hAnsiTheme="majorHAnsi"/>
          <w:b/>
          <w:bCs/>
          <w:sz w:val="18"/>
          <w:szCs w:val="18"/>
        </w:rPr>
        <w:t>K</w:t>
      </w:r>
      <w:r w:rsidRPr="00BA2BE0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BA2BE0">
        <w:rPr>
          <w:rFonts w:asciiTheme="majorHAnsi" w:hAnsiTheme="majorHAnsi"/>
          <w:b/>
          <w:bCs/>
          <w:spacing w:val="8"/>
          <w:sz w:val="18"/>
          <w:szCs w:val="18"/>
        </w:rPr>
        <w:t>X</w:t>
      </w:r>
      <w:r w:rsidRPr="00BA2BE0">
        <w:rPr>
          <w:rFonts w:asciiTheme="majorHAnsi" w:hAnsiTheme="majorHAnsi"/>
          <w:b/>
          <w:bCs/>
          <w:spacing w:val="7"/>
          <w:sz w:val="18"/>
          <w:szCs w:val="18"/>
        </w:rPr>
        <w:t>P</w:t>
      </w:r>
      <w:r w:rsidRPr="00BA2BE0">
        <w:rPr>
          <w:rFonts w:asciiTheme="majorHAnsi" w:hAnsiTheme="majorHAnsi"/>
          <w:b/>
          <w:bCs/>
          <w:spacing w:val="9"/>
          <w:sz w:val="18"/>
          <w:szCs w:val="18"/>
        </w:rPr>
        <w:t>ER</w:t>
      </w:r>
      <w:r w:rsidRPr="00BA2BE0">
        <w:rPr>
          <w:rFonts w:asciiTheme="majorHAnsi" w:hAnsiTheme="majorHAnsi"/>
          <w:b/>
          <w:bCs/>
          <w:spacing w:val="6"/>
          <w:sz w:val="18"/>
          <w:szCs w:val="18"/>
        </w:rPr>
        <w:t>IE</w:t>
      </w:r>
      <w:r w:rsidRPr="00BA2BE0">
        <w:rPr>
          <w:rFonts w:asciiTheme="majorHAnsi" w:hAnsiTheme="majorHAnsi"/>
          <w:b/>
          <w:bCs/>
          <w:spacing w:val="8"/>
          <w:sz w:val="18"/>
          <w:szCs w:val="18"/>
        </w:rPr>
        <w:t>N</w:t>
      </w:r>
      <w:r w:rsidRPr="00BA2BE0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BA2BE0">
        <w:rPr>
          <w:rFonts w:asciiTheme="majorHAnsi" w:hAnsiTheme="majorHAnsi"/>
          <w:b/>
          <w:bCs/>
          <w:sz w:val="18"/>
          <w:szCs w:val="18"/>
        </w:rPr>
        <w:t>E</w:t>
      </w:r>
    </w:p>
    <w:p w14:paraId="032945F2" w14:textId="77777777" w:rsidR="00E901E0" w:rsidRPr="00BA2BE0" w:rsidRDefault="00E901E0">
      <w:pPr>
        <w:spacing w:before="7" w:line="280" w:lineRule="exact"/>
        <w:rPr>
          <w:rFonts w:asciiTheme="majorHAnsi" w:hAnsiTheme="majorHAnsi"/>
          <w:sz w:val="18"/>
          <w:szCs w:val="18"/>
        </w:rPr>
      </w:pPr>
    </w:p>
    <w:p w14:paraId="616CFD00" w14:textId="77777777" w:rsidR="00E901E0" w:rsidRPr="00BA2BE0" w:rsidRDefault="00BA2BE0">
      <w:pPr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BA2BE0">
        <w:rPr>
          <w:rFonts w:asciiTheme="majorHAnsi" w:hAnsiTheme="majorHAnsi"/>
          <w:b/>
          <w:i/>
          <w:sz w:val="18"/>
          <w:szCs w:val="18"/>
        </w:rPr>
        <w:t xml:space="preserve">n 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P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ope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rt</w:t>
      </w:r>
      <w:r w:rsidRPr="00BA2BE0">
        <w:rPr>
          <w:rFonts w:asciiTheme="majorHAnsi" w:hAnsiTheme="majorHAnsi"/>
          <w:b/>
          <w:i/>
          <w:sz w:val="18"/>
          <w:szCs w:val="18"/>
        </w:rPr>
        <w:t>y</w:t>
      </w:r>
      <w:r w:rsidRPr="00BA2BE0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z w:val="18"/>
          <w:szCs w:val="18"/>
        </w:rPr>
        <w:t>M</w:t>
      </w:r>
      <w:r w:rsidRPr="00BA2BE0">
        <w:rPr>
          <w:rFonts w:asciiTheme="majorHAnsi" w:hAnsiTheme="majorHAnsi"/>
          <w:b/>
          <w:i/>
          <w:spacing w:val="4"/>
          <w:sz w:val="18"/>
          <w:szCs w:val="18"/>
        </w:rPr>
        <w:t>a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b/>
          <w:i/>
          <w:sz w:val="18"/>
          <w:szCs w:val="18"/>
        </w:rPr>
        <w:t>e</w:t>
      </w:r>
      <w:r w:rsidRPr="00BA2BE0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BA2BE0">
        <w:rPr>
          <w:rFonts w:asciiTheme="majorHAnsi" w:hAnsiTheme="majorHAnsi"/>
          <w:b/>
          <w:i/>
          <w:sz w:val="18"/>
          <w:szCs w:val="18"/>
        </w:rPr>
        <w:t>t</w:t>
      </w:r>
      <w:r w:rsidRPr="00BA2BE0">
        <w:rPr>
          <w:rFonts w:asciiTheme="majorHAnsi" w:hAnsiTheme="majorHAnsi"/>
          <w:b/>
          <w:i/>
          <w:spacing w:val="49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z w:val="18"/>
          <w:szCs w:val="18"/>
        </w:rPr>
        <w:t>–</w:t>
      </w:r>
      <w:r w:rsidRPr="00BA2BE0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b/>
          <w:i/>
          <w:sz w:val="18"/>
          <w:szCs w:val="18"/>
        </w:rPr>
        <w:t>v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BA2BE0">
        <w:rPr>
          <w:rFonts w:asciiTheme="majorHAnsi" w:hAnsiTheme="majorHAnsi"/>
          <w:b/>
          <w:i/>
          <w:sz w:val="18"/>
          <w:szCs w:val="18"/>
        </w:rPr>
        <w:t>y</w:t>
      </w:r>
    </w:p>
    <w:p w14:paraId="2D32C9A9" w14:textId="77777777" w:rsidR="00E901E0" w:rsidRPr="00BA2BE0" w:rsidRDefault="00BA2BE0">
      <w:pPr>
        <w:spacing w:line="240" w:lineRule="exact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1"/>
          <w:sz w:val="18"/>
          <w:szCs w:val="18"/>
        </w:rPr>
        <w:t>BU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-2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>ES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pacing w:val="1"/>
          <w:sz w:val="18"/>
          <w:szCs w:val="18"/>
        </w:rPr>
        <w:t>ANAG</w:t>
      </w:r>
      <w:r w:rsidRPr="00BA2BE0">
        <w:rPr>
          <w:rFonts w:asciiTheme="majorHAnsi" w:hAnsiTheme="majorHAnsi"/>
          <w:spacing w:val="2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 xml:space="preserve">R        </w:t>
      </w:r>
      <w:r w:rsidRPr="00BA2BE0">
        <w:rPr>
          <w:rFonts w:asciiTheme="majorHAnsi" w:hAnsiTheme="majorHAnsi"/>
          <w:spacing w:val="2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J</w:t>
      </w:r>
      <w:r w:rsidRPr="00BA2BE0">
        <w:rPr>
          <w:rFonts w:asciiTheme="majorHAnsi" w:hAnsiTheme="majorHAnsi"/>
          <w:spacing w:val="1"/>
          <w:sz w:val="18"/>
          <w:szCs w:val="18"/>
        </w:rPr>
        <w:t>un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2</w:t>
      </w:r>
      <w:r w:rsidRPr="00BA2BE0">
        <w:rPr>
          <w:rFonts w:asciiTheme="majorHAnsi" w:hAnsiTheme="majorHAnsi"/>
          <w:spacing w:val="1"/>
          <w:sz w:val="18"/>
          <w:szCs w:val="18"/>
        </w:rPr>
        <w:t>0</w:t>
      </w:r>
      <w:r w:rsidRPr="00BA2BE0">
        <w:rPr>
          <w:rFonts w:asciiTheme="majorHAnsi" w:hAnsiTheme="majorHAnsi"/>
          <w:spacing w:val="4"/>
          <w:sz w:val="18"/>
          <w:szCs w:val="18"/>
        </w:rPr>
        <w:t>0</w:t>
      </w:r>
      <w:r w:rsidRPr="00BA2BE0">
        <w:rPr>
          <w:rFonts w:asciiTheme="majorHAnsi" w:hAnsiTheme="majorHAnsi"/>
          <w:sz w:val="18"/>
          <w:szCs w:val="18"/>
        </w:rPr>
        <w:t>8 -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P</w:t>
      </w:r>
      <w:r w:rsidRPr="00BA2BE0">
        <w:rPr>
          <w:rFonts w:asciiTheme="majorHAnsi" w:hAnsiTheme="majorHAnsi"/>
          <w:spacing w:val="3"/>
          <w:sz w:val="18"/>
          <w:szCs w:val="18"/>
        </w:rPr>
        <w:t>re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</w:t>
      </w:r>
    </w:p>
    <w:p w14:paraId="106F2F04" w14:textId="77777777" w:rsidR="00E901E0" w:rsidRPr="00BA2BE0" w:rsidRDefault="00E901E0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146B5F08" w14:textId="77777777" w:rsidR="00E901E0" w:rsidRPr="00BA2BE0" w:rsidRDefault="00BA2BE0">
      <w:pPr>
        <w:spacing w:line="271" w:lineRule="auto"/>
        <w:ind w:right="362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5"/>
          <w:sz w:val="18"/>
          <w:szCs w:val="18"/>
        </w:rPr>
        <w:t>Or</w:t>
      </w:r>
      <w:r w:rsidRPr="00BA2BE0">
        <w:rPr>
          <w:rFonts w:asciiTheme="majorHAnsi" w:hAnsiTheme="majorHAnsi"/>
          <w:spacing w:val="3"/>
          <w:sz w:val="18"/>
          <w:szCs w:val="18"/>
        </w:rPr>
        <w:t>g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z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nn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ti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 xml:space="preserve">l </w:t>
      </w:r>
      <w:r w:rsidRPr="00BA2BE0">
        <w:rPr>
          <w:rFonts w:asciiTheme="majorHAnsi" w:hAnsiTheme="majorHAnsi"/>
          <w:spacing w:val="5"/>
          <w:sz w:val="18"/>
          <w:szCs w:val="18"/>
        </w:rPr>
        <w:t>ce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>er</w:t>
      </w:r>
      <w:r w:rsidRPr="00BA2BE0">
        <w:rPr>
          <w:rFonts w:asciiTheme="majorHAnsi" w:hAnsiTheme="majorHAnsi"/>
          <w:spacing w:val="13"/>
          <w:sz w:val="18"/>
          <w:szCs w:val="18"/>
        </w:rPr>
        <w:t>v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ce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z w:val="18"/>
          <w:szCs w:val="18"/>
        </w:rPr>
        <w:t>h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s</w:t>
      </w:r>
      <w:r w:rsidRPr="00BA2BE0">
        <w:rPr>
          <w:rFonts w:asciiTheme="majorHAnsi" w:hAnsiTheme="majorHAnsi"/>
          <w:spacing w:val="5"/>
          <w:sz w:val="18"/>
          <w:szCs w:val="18"/>
        </w:rPr>
        <w:t>ec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z w:val="18"/>
          <w:szCs w:val="18"/>
        </w:rPr>
        <w:t xml:space="preserve">,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ce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il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unn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nu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.</w:t>
      </w:r>
      <w:r w:rsidRPr="00BA2BE0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R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6"/>
          <w:sz w:val="18"/>
          <w:szCs w:val="18"/>
        </w:rPr>
        <w:t>po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fo</w:t>
      </w:r>
      <w:r w:rsidRPr="00BA2BE0">
        <w:rPr>
          <w:rFonts w:asciiTheme="majorHAnsi" w:hAnsiTheme="majorHAnsi"/>
          <w:sz w:val="18"/>
          <w:szCs w:val="18"/>
        </w:rPr>
        <w:t xml:space="preserve">r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k</w:t>
      </w:r>
      <w:r w:rsidRPr="00BA2BE0">
        <w:rPr>
          <w:rFonts w:asciiTheme="majorHAnsi" w:hAnsiTheme="majorHAnsi"/>
          <w:spacing w:val="7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5"/>
          <w:sz w:val="18"/>
          <w:szCs w:val="18"/>
        </w:rPr>
        <w:t>ra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4"/>
          <w:sz w:val="18"/>
          <w:szCs w:val="18"/>
        </w:rPr>
        <w:t>ts</w:t>
      </w:r>
      <w:r w:rsidRPr="00BA2BE0">
        <w:rPr>
          <w:rFonts w:asciiTheme="majorHAnsi" w:hAnsiTheme="majorHAnsi"/>
          <w:sz w:val="18"/>
          <w:szCs w:val="18"/>
        </w:rPr>
        <w:t xml:space="preserve">, 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ra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z w:val="18"/>
          <w:szCs w:val="18"/>
        </w:rPr>
        <w:t xml:space="preserve">e 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6"/>
          <w:sz w:val="18"/>
          <w:szCs w:val="18"/>
        </w:rPr>
        <w:t>q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re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st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 xml:space="preserve">e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5"/>
          <w:sz w:val="18"/>
          <w:szCs w:val="18"/>
        </w:rPr>
        <w:t>ec</w:t>
      </w:r>
      <w:r w:rsidRPr="00BA2BE0">
        <w:rPr>
          <w:rFonts w:asciiTheme="majorHAnsi" w:hAnsiTheme="majorHAnsi"/>
          <w:spacing w:val="4"/>
          <w:sz w:val="18"/>
          <w:szCs w:val="18"/>
        </w:rPr>
        <w:t>tl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4"/>
          <w:sz w:val="18"/>
          <w:szCs w:val="18"/>
        </w:rPr>
        <w:t>li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5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762980AF" w14:textId="77777777" w:rsidR="00E901E0" w:rsidRPr="00BA2BE0" w:rsidRDefault="00E901E0">
      <w:pPr>
        <w:spacing w:before="2" w:line="260" w:lineRule="exact"/>
        <w:rPr>
          <w:rFonts w:asciiTheme="majorHAnsi" w:hAnsiTheme="majorHAnsi"/>
          <w:sz w:val="18"/>
          <w:szCs w:val="18"/>
        </w:rPr>
      </w:pPr>
    </w:p>
    <w:p w14:paraId="313A9E0E" w14:textId="77777777" w:rsidR="00E901E0" w:rsidRPr="00BA2BE0" w:rsidRDefault="00BA2BE0">
      <w:pPr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BA2BE0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BA2BE0">
        <w:rPr>
          <w:rFonts w:asciiTheme="majorHAnsi" w:hAnsiTheme="majorHAnsi"/>
          <w:i/>
          <w:sz w:val="18"/>
          <w:szCs w:val="18"/>
        </w:rPr>
        <w:t>:</w:t>
      </w:r>
    </w:p>
    <w:p w14:paraId="30CE48E4" w14:textId="77777777" w:rsidR="00E901E0" w:rsidRPr="00BA2BE0" w:rsidRDefault="00BA2BE0">
      <w:pPr>
        <w:spacing w:before="29"/>
        <w:ind w:left="19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z w:val="18"/>
          <w:szCs w:val="18"/>
        </w:rPr>
        <w:pict w14:anchorId="1D7B21C4">
          <v:group id="_x0000_s1038" style="position:absolute;left:0;text-align:left;margin-left:214.25pt;margin-top:.85pt;width:9.1pt;height:116.3pt;z-index:-251659776;mso-position-horizontal-relative:page" coordorigin="4285,17" coordsize="182,2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4285;top:17;width:182;height:245">
              <v:imagedata r:id="rId6" o:title=""/>
            </v:shape>
            <v:shape id="_x0000_s1046" type="#_x0000_t75" style="position:absolute;left:4285;top:276;width:182;height:245">
              <v:imagedata r:id="rId6" o:title=""/>
            </v:shape>
            <v:shape id="_x0000_s1045" type="#_x0000_t75" style="position:absolute;left:4285;top:537;width:182;height:245">
              <v:imagedata r:id="rId6" o:title=""/>
            </v:shape>
            <v:shape id="_x0000_s1044" type="#_x0000_t75" style="position:absolute;left:4285;top:797;width:182;height:245">
              <v:imagedata r:id="rId6" o:title=""/>
            </v:shape>
            <v:shape id="_x0000_s1043" type="#_x0000_t75" style="position:absolute;left:4285;top:1056;width:182;height:245">
              <v:imagedata r:id="rId6" o:title=""/>
            </v:shape>
            <v:shape id="_x0000_s1042" type="#_x0000_t75" style="position:absolute;left:4285;top:1318;width:182;height:245">
              <v:imagedata r:id="rId6" o:title=""/>
            </v:shape>
            <v:shape id="_x0000_s1041" type="#_x0000_t75" style="position:absolute;left:4285;top:1577;width:182;height:245">
              <v:imagedata r:id="rId6" o:title=""/>
            </v:shape>
            <v:shape id="_x0000_s1040" type="#_x0000_t75" style="position:absolute;left:4285;top:1836;width:182;height:245">
              <v:imagedata r:id="rId6" o:title=""/>
            </v:shape>
            <v:shape id="_x0000_s1039" type="#_x0000_t75" style="position:absolute;left:4285;top:2098;width:182;height:245">
              <v:imagedata r:id="rId6" o:title=""/>
            </v:shape>
            <w10:wrap anchorx="page"/>
          </v:group>
        </w:pict>
      </w:r>
      <w:r w:rsidRPr="00BA2BE0">
        <w:rPr>
          <w:rFonts w:asciiTheme="majorHAnsi" w:hAnsiTheme="majorHAnsi"/>
          <w:spacing w:val="3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ha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z w:val="18"/>
          <w:szCs w:val="18"/>
        </w:rPr>
        <w:t xml:space="preserve">e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1</w:t>
      </w:r>
      <w:r w:rsidRPr="00BA2BE0">
        <w:rPr>
          <w:rFonts w:asciiTheme="majorHAnsi" w:hAnsiTheme="majorHAnsi"/>
          <w:sz w:val="18"/>
          <w:szCs w:val="18"/>
        </w:rPr>
        <w:t>0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be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9"/>
          <w:sz w:val="18"/>
          <w:szCs w:val="18"/>
        </w:rPr>
        <w:t>t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74CF2971" w14:textId="77777777" w:rsidR="00E901E0" w:rsidRPr="00BA2BE0" w:rsidRDefault="00BA2BE0">
      <w:pPr>
        <w:spacing w:before="29" w:line="272" w:lineRule="auto"/>
        <w:ind w:left="192" w:right="117" w:firstLine="2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2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p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u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 xml:space="preserve">e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2"/>
          <w:sz w:val="18"/>
          <w:szCs w:val="18"/>
        </w:rPr>
        <w:t>st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da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ab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f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1"/>
          <w:sz w:val="18"/>
          <w:szCs w:val="18"/>
        </w:rPr>
        <w:t>h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ca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2"/>
          <w:sz w:val="18"/>
          <w:szCs w:val="18"/>
        </w:rPr>
        <w:t>ls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3"/>
          <w:sz w:val="18"/>
          <w:szCs w:val="18"/>
        </w:rPr>
        <w:t>rod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1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v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. M</w:t>
      </w:r>
      <w:r w:rsidRPr="00BA2BE0">
        <w:rPr>
          <w:rFonts w:asciiTheme="majorHAnsi" w:hAnsiTheme="majorHAnsi"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-1"/>
          <w:sz w:val="18"/>
          <w:szCs w:val="18"/>
        </w:rPr>
        <w:t>g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h</w:t>
      </w:r>
      <w:r w:rsidRPr="00BA2BE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pr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-1"/>
          <w:sz w:val="18"/>
          <w:szCs w:val="18"/>
        </w:rPr>
        <w:t>v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ti</w:t>
      </w:r>
      <w:r w:rsidRPr="00BA2BE0">
        <w:rPr>
          <w:rFonts w:asciiTheme="majorHAnsi" w:hAnsiTheme="majorHAnsi"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pro</w:t>
      </w:r>
      <w:r w:rsidRPr="00BA2BE0">
        <w:rPr>
          <w:rFonts w:asciiTheme="majorHAnsi" w:hAnsiTheme="majorHAnsi"/>
          <w:sz w:val="18"/>
          <w:szCs w:val="18"/>
        </w:rPr>
        <w:t>c</w:t>
      </w:r>
      <w:r w:rsidRPr="00BA2BE0">
        <w:rPr>
          <w:rFonts w:asciiTheme="majorHAnsi" w:hAnsiTheme="majorHAnsi"/>
          <w:spacing w:val="1"/>
          <w:sz w:val="18"/>
          <w:szCs w:val="18"/>
        </w:rPr>
        <w:t>ed</w:t>
      </w:r>
      <w:r w:rsidRPr="00BA2BE0">
        <w:rPr>
          <w:rFonts w:asciiTheme="majorHAnsi" w:hAnsiTheme="majorHAnsi"/>
          <w:spacing w:val="-1"/>
          <w:sz w:val="18"/>
          <w:szCs w:val="18"/>
        </w:rPr>
        <w:t>u</w:t>
      </w:r>
      <w:r w:rsidRPr="00BA2BE0">
        <w:rPr>
          <w:rFonts w:asciiTheme="majorHAnsi" w:hAnsiTheme="majorHAnsi"/>
          <w:spacing w:val="1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es</w:t>
      </w:r>
      <w:r w:rsidRPr="00BA2BE0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esta</w:t>
      </w:r>
      <w:r w:rsidRPr="00BA2BE0">
        <w:rPr>
          <w:rFonts w:asciiTheme="majorHAnsi" w:hAnsiTheme="majorHAnsi"/>
          <w:spacing w:val="1"/>
          <w:sz w:val="18"/>
          <w:szCs w:val="18"/>
        </w:rPr>
        <w:t>b</w:t>
      </w:r>
      <w:r w:rsidRPr="00BA2BE0">
        <w:rPr>
          <w:rFonts w:asciiTheme="majorHAnsi" w:hAnsiTheme="majorHAnsi"/>
          <w:sz w:val="18"/>
          <w:szCs w:val="18"/>
        </w:rPr>
        <w:t>li</w:t>
      </w:r>
      <w:r w:rsidRPr="00BA2BE0">
        <w:rPr>
          <w:rFonts w:asciiTheme="majorHAnsi" w:hAnsiTheme="majorHAnsi"/>
          <w:spacing w:val="1"/>
          <w:sz w:val="18"/>
          <w:szCs w:val="18"/>
        </w:rPr>
        <w:t>s</w:t>
      </w:r>
      <w:r w:rsidRPr="00BA2BE0">
        <w:rPr>
          <w:rFonts w:asciiTheme="majorHAnsi" w:hAnsiTheme="majorHAnsi"/>
          <w:spacing w:val="-1"/>
          <w:sz w:val="18"/>
          <w:szCs w:val="18"/>
        </w:rPr>
        <w:t>h</w:t>
      </w:r>
      <w:r w:rsidRPr="00BA2BE0">
        <w:rPr>
          <w:rFonts w:asciiTheme="majorHAnsi" w:hAnsiTheme="majorHAnsi"/>
          <w:sz w:val="18"/>
          <w:szCs w:val="18"/>
        </w:rPr>
        <w:t>ed</w:t>
      </w:r>
      <w:r w:rsidRPr="00BA2BE0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c</w:t>
      </w:r>
      <w:r w:rsidRPr="00BA2BE0">
        <w:rPr>
          <w:rFonts w:asciiTheme="majorHAnsi" w:hAnsiTheme="majorHAnsi"/>
          <w:spacing w:val="-1"/>
          <w:sz w:val="18"/>
          <w:szCs w:val="18"/>
        </w:rPr>
        <w:t>u</w:t>
      </w:r>
      <w:r w:rsidRPr="00BA2BE0">
        <w:rPr>
          <w:rFonts w:asciiTheme="majorHAnsi" w:hAnsiTheme="majorHAnsi"/>
          <w:spacing w:val="1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po</w:t>
      </w:r>
      <w:r w:rsidRPr="00BA2BE0">
        <w:rPr>
          <w:rFonts w:asciiTheme="majorHAnsi" w:hAnsiTheme="majorHAnsi"/>
          <w:sz w:val="18"/>
          <w:szCs w:val="18"/>
        </w:rPr>
        <w:t>licies.</w:t>
      </w:r>
    </w:p>
    <w:p w14:paraId="4A75D35B" w14:textId="77777777" w:rsidR="00E901E0" w:rsidRPr="00BA2BE0" w:rsidRDefault="00BA2BE0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2"/>
          <w:sz w:val="18"/>
          <w:szCs w:val="18"/>
        </w:rPr>
        <w:t>K</w:t>
      </w:r>
      <w:r w:rsidRPr="00BA2BE0">
        <w:rPr>
          <w:rFonts w:asciiTheme="majorHAnsi" w:hAnsiTheme="majorHAnsi"/>
          <w:spacing w:val="3"/>
          <w:sz w:val="18"/>
          <w:szCs w:val="18"/>
        </w:rPr>
        <w:t>eep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7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1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area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re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p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>si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2"/>
          <w:sz w:val="18"/>
          <w:szCs w:val="18"/>
        </w:rPr>
        <w:t>il</w:t>
      </w:r>
      <w:r w:rsidRPr="00BA2BE0">
        <w:rPr>
          <w:rFonts w:asciiTheme="majorHAnsi" w:hAnsiTheme="majorHAnsi"/>
          <w:spacing w:val="4"/>
          <w:sz w:val="18"/>
          <w:szCs w:val="18"/>
        </w:rPr>
        <w:t>it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253A14EA" w14:textId="77777777" w:rsidR="00E901E0" w:rsidRPr="00BA2BE0" w:rsidRDefault="00BA2BE0">
      <w:pPr>
        <w:spacing w:before="29" w:line="272" w:lineRule="auto"/>
        <w:ind w:left="194" w:right="1708" w:firstLine="2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2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pacing w:val="6"/>
          <w:sz w:val="18"/>
          <w:szCs w:val="18"/>
        </w:rPr>
        <w:t>z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g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an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3"/>
          <w:sz w:val="18"/>
          <w:szCs w:val="18"/>
        </w:rPr>
        <w:t>ore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 xml:space="preserve">e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 xml:space="preserve">. </w:t>
      </w:r>
      <w:r w:rsidRPr="00BA2BE0">
        <w:rPr>
          <w:rFonts w:asciiTheme="majorHAnsi" w:hAnsiTheme="majorHAnsi"/>
          <w:spacing w:val="3"/>
          <w:sz w:val="18"/>
          <w:szCs w:val="18"/>
        </w:rPr>
        <w:t>In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3"/>
          <w:sz w:val="18"/>
          <w:szCs w:val="18"/>
        </w:rPr>
        <w:t>ve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h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rec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4"/>
          <w:sz w:val="18"/>
          <w:szCs w:val="18"/>
        </w:rPr>
        <w:t>it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7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5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7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 xml:space="preserve">w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40411A18" w14:textId="77777777" w:rsidR="00E901E0" w:rsidRPr="00BA2BE0" w:rsidRDefault="00BA2BE0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st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BA2BE0">
        <w:rPr>
          <w:rFonts w:asciiTheme="majorHAnsi" w:hAnsiTheme="majorHAnsi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 xml:space="preserve">s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 xml:space="preserve">e 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1C92D054" w14:textId="77777777" w:rsidR="00E901E0" w:rsidRPr="00BA2BE0" w:rsidRDefault="00BA2BE0">
      <w:pPr>
        <w:spacing w:before="29" w:line="272" w:lineRule="auto"/>
        <w:ind w:left="194" w:right="245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4"/>
          <w:sz w:val="18"/>
          <w:szCs w:val="18"/>
        </w:rPr>
        <w:t>P</w:t>
      </w:r>
      <w:r w:rsidRPr="00BA2BE0">
        <w:rPr>
          <w:rFonts w:asciiTheme="majorHAnsi" w:hAnsiTheme="majorHAnsi"/>
          <w:spacing w:val="3"/>
          <w:sz w:val="18"/>
          <w:szCs w:val="18"/>
        </w:rPr>
        <w:t>rod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repo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-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12"/>
          <w:sz w:val="18"/>
          <w:szCs w:val="18"/>
        </w:rPr>
        <w:t>h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aga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d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ca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 xml:space="preserve">. </w:t>
      </w:r>
      <w:r w:rsidRPr="00BA2BE0">
        <w:rPr>
          <w:rFonts w:asciiTheme="majorHAnsi" w:hAnsiTheme="majorHAnsi"/>
          <w:spacing w:val="1"/>
          <w:sz w:val="18"/>
          <w:szCs w:val="18"/>
        </w:rPr>
        <w:t>R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v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5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3"/>
          <w:sz w:val="18"/>
          <w:szCs w:val="18"/>
        </w:rPr>
        <w:t>rr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gan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z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ti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k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ti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s</w:t>
      </w:r>
    </w:p>
    <w:p w14:paraId="474EF68A" w14:textId="77777777" w:rsidR="00E901E0" w:rsidRPr="00BA2BE0" w:rsidRDefault="00BA2BE0">
      <w:pPr>
        <w:spacing w:line="220" w:lineRule="exact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pr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7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3B54E5AC" w14:textId="77777777" w:rsidR="00E901E0" w:rsidRPr="00BA2BE0" w:rsidRDefault="00E901E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42FBD3A5" w14:textId="77777777" w:rsidR="00E901E0" w:rsidRPr="00BA2BE0" w:rsidRDefault="00BA2BE0">
      <w:pPr>
        <w:rPr>
          <w:rFonts w:asciiTheme="majorHAnsi" w:hAnsiTheme="majorHAnsi"/>
          <w:b/>
          <w:bCs/>
          <w:sz w:val="18"/>
          <w:szCs w:val="18"/>
        </w:rPr>
      </w:pPr>
      <w:r w:rsidRPr="00BA2BE0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BA2BE0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b/>
          <w:bCs/>
          <w:sz w:val="18"/>
          <w:szCs w:val="18"/>
        </w:rPr>
        <w:t>Y</w:t>
      </w:r>
      <w:r w:rsidRPr="00BA2BE0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BA2BE0">
        <w:rPr>
          <w:rFonts w:asciiTheme="majorHAnsi" w:hAnsiTheme="majorHAnsi"/>
          <w:b/>
          <w:bCs/>
          <w:spacing w:val="5"/>
          <w:sz w:val="18"/>
          <w:szCs w:val="18"/>
        </w:rPr>
        <w:t>I</w:t>
      </w:r>
      <w:r w:rsidRPr="00BA2BE0">
        <w:rPr>
          <w:rFonts w:asciiTheme="majorHAnsi" w:hAnsiTheme="majorHAnsi"/>
          <w:b/>
          <w:bCs/>
          <w:spacing w:val="3"/>
          <w:sz w:val="18"/>
          <w:szCs w:val="18"/>
        </w:rPr>
        <w:t>LL</w:t>
      </w:r>
      <w:r w:rsidRPr="00BA2BE0">
        <w:rPr>
          <w:rFonts w:asciiTheme="majorHAnsi" w:hAnsiTheme="majorHAnsi"/>
          <w:b/>
          <w:bCs/>
          <w:sz w:val="18"/>
          <w:szCs w:val="18"/>
        </w:rPr>
        <w:t xml:space="preserve">S </w:t>
      </w:r>
      <w:r w:rsidRPr="00BA2BE0">
        <w:rPr>
          <w:rFonts w:asciiTheme="majorHAnsi" w:hAnsiTheme="majorHAnsi"/>
          <w:b/>
          <w:bCs/>
          <w:spacing w:val="2"/>
          <w:sz w:val="18"/>
          <w:szCs w:val="18"/>
        </w:rPr>
        <w:t>AN</w:t>
      </w:r>
      <w:r w:rsidRPr="00BA2BE0">
        <w:rPr>
          <w:rFonts w:asciiTheme="majorHAnsi" w:hAnsiTheme="majorHAnsi"/>
          <w:b/>
          <w:bCs/>
          <w:sz w:val="18"/>
          <w:szCs w:val="18"/>
        </w:rPr>
        <w:t>D</w:t>
      </w:r>
      <w:r w:rsidRPr="00BA2BE0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BA2BE0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BA2BE0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BA2BE0">
        <w:rPr>
          <w:rFonts w:asciiTheme="majorHAnsi" w:hAnsiTheme="majorHAnsi"/>
          <w:b/>
          <w:bCs/>
          <w:spacing w:val="5"/>
          <w:sz w:val="18"/>
          <w:szCs w:val="18"/>
        </w:rPr>
        <w:t>ET</w:t>
      </w:r>
      <w:r w:rsidRPr="00BA2BE0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BA2BE0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BA2BE0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BA2BE0">
        <w:rPr>
          <w:rFonts w:asciiTheme="majorHAnsi" w:hAnsiTheme="majorHAnsi"/>
          <w:b/>
          <w:bCs/>
          <w:sz w:val="18"/>
          <w:szCs w:val="18"/>
        </w:rPr>
        <w:t>S</w:t>
      </w:r>
    </w:p>
    <w:p w14:paraId="51F34AD0" w14:textId="77777777" w:rsidR="00E901E0" w:rsidRPr="00BA2BE0" w:rsidRDefault="00E901E0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7D8A00A6" w14:textId="77777777" w:rsidR="00E901E0" w:rsidRPr="00BA2BE0" w:rsidRDefault="00BA2BE0">
      <w:pPr>
        <w:spacing w:line="272" w:lineRule="auto"/>
        <w:ind w:left="192" w:right="1636" w:firstLine="2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ab</w:t>
      </w:r>
      <w:r w:rsidRPr="00BA2BE0">
        <w:rPr>
          <w:rFonts w:asciiTheme="majorHAnsi" w:hAnsiTheme="majorHAnsi"/>
          <w:spacing w:val="4"/>
          <w:sz w:val="18"/>
          <w:szCs w:val="18"/>
        </w:rPr>
        <w:t>li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h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pr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or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 xml:space="preserve">s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de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3"/>
          <w:sz w:val="18"/>
          <w:szCs w:val="18"/>
        </w:rPr>
        <w:t>ega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ve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1"/>
          <w:sz w:val="18"/>
          <w:szCs w:val="18"/>
        </w:rPr>
        <w:t>y</w:t>
      </w:r>
      <w:r w:rsidRPr="00BA2BE0">
        <w:rPr>
          <w:rFonts w:asciiTheme="majorHAnsi" w:hAnsiTheme="majorHAnsi"/>
          <w:sz w:val="18"/>
          <w:szCs w:val="18"/>
        </w:rPr>
        <w:t xml:space="preserve">. </w:t>
      </w:r>
      <w:r w:rsidRPr="00BA2BE0">
        <w:rPr>
          <w:rFonts w:asciiTheme="majorHAnsi" w:hAnsiTheme="majorHAnsi"/>
          <w:spacing w:val="-2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b</w:t>
      </w:r>
      <w:r w:rsidRPr="00BA2BE0">
        <w:rPr>
          <w:rFonts w:asciiTheme="majorHAnsi" w:hAnsiTheme="majorHAnsi"/>
          <w:sz w:val="18"/>
          <w:szCs w:val="18"/>
        </w:rPr>
        <w:t>le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to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pr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p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b</w:t>
      </w:r>
      <w:r w:rsidRPr="00BA2BE0">
        <w:rPr>
          <w:rFonts w:asciiTheme="majorHAnsi" w:hAnsiTheme="majorHAnsi"/>
          <w:spacing w:val="-1"/>
          <w:sz w:val="18"/>
          <w:szCs w:val="18"/>
        </w:rPr>
        <w:t>u</w:t>
      </w:r>
      <w:r w:rsidRPr="00BA2BE0">
        <w:rPr>
          <w:rFonts w:asciiTheme="majorHAnsi" w:hAnsiTheme="majorHAnsi"/>
          <w:spacing w:val="1"/>
          <w:sz w:val="18"/>
          <w:szCs w:val="18"/>
        </w:rPr>
        <w:t>d</w:t>
      </w:r>
      <w:r w:rsidRPr="00BA2BE0">
        <w:rPr>
          <w:rFonts w:asciiTheme="majorHAnsi" w:hAnsiTheme="majorHAnsi"/>
          <w:spacing w:val="-1"/>
          <w:sz w:val="18"/>
          <w:szCs w:val="18"/>
        </w:rPr>
        <w:t>g</w:t>
      </w:r>
      <w:r w:rsidRPr="00BA2BE0">
        <w:rPr>
          <w:rFonts w:asciiTheme="majorHAnsi" w:hAnsiTheme="majorHAnsi"/>
          <w:sz w:val="18"/>
          <w:szCs w:val="18"/>
        </w:rPr>
        <w:t>ets</w:t>
      </w:r>
      <w:r w:rsidRPr="00BA2BE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c</w:t>
      </w:r>
      <w:r w:rsidRPr="00BA2BE0">
        <w:rPr>
          <w:rFonts w:asciiTheme="majorHAnsi" w:hAnsiTheme="majorHAnsi"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e</w:t>
      </w:r>
      <w:r w:rsidRPr="00BA2BE0">
        <w:rPr>
          <w:rFonts w:asciiTheme="majorHAnsi" w:hAnsiTheme="majorHAnsi"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-4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tes.</w:t>
      </w:r>
    </w:p>
    <w:p w14:paraId="3247E082" w14:textId="77777777" w:rsidR="00E901E0" w:rsidRPr="00BA2BE0" w:rsidRDefault="00BA2BE0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z w:val="18"/>
          <w:szCs w:val="18"/>
        </w:rPr>
        <w:pict w14:anchorId="17CB0CAF">
          <v:group id="_x0000_s1028" style="position:absolute;left:0;text-align:left;margin-left:214.25pt;margin-top:-26.7pt;width:9.1pt;height:116.3pt;z-index:-251658752;mso-position-horizontal-relative:page" coordorigin="4285,-534" coordsize="182,2326">
            <v:shape id="_x0000_s1037" type="#_x0000_t75" style="position:absolute;left:4285;top:-534;width:182;height:245">
              <v:imagedata r:id="rId6" o:title=""/>
            </v:shape>
            <v:shape id="_x0000_s1036" type="#_x0000_t75" style="position:absolute;left:4285;top:-273;width:182;height:245">
              <v:imagedata r:id="rId6" o:title=""/>
            </v:shape>
            <v:shape id="_x0000_s1035" type="#_x0000_t75" style="position:absolute;left:4285;top:-14;width:182;height:245">
              <v:imagedata r:id="rId6" o:title=""/>
            </v:shape>
            <v:shape id="_x0000_s1034" type="#_x0000_t75" style="position:absolute;left:4285;top:246;width:182;height:245">
              <v:imagedata r:id="rId6" o:title=""/>
            </v:shape>
            <v:shape id="_x0000_s1033" type="#_x0000_t75" style="position:absolute;left:4285;top:507;width:182;height:245">
              <v:imagedata r:id="rId6" o:title=""/>
            </v:shape>
            <v:shape id="_x0000_s1032" type="#_x0000_t75" style="position:absolute;left:4285;top:767;width:182;height:245">
              <v:imagedata r:id="rId6" o:title=""/>
            </v:shape>
            <v:shape id="_x0000_s1031" type="#_x0000_t75" style="position:absolute;left:4285;top:1026;width:182;height:245">
              <v:imagedata r:id="rId6" o:title=""/>
            </v:shape>
            <v:shape id="_x0000_s1030" type="#_x0000_t75" style="position:absolute;left:4285;top:1288;width:182;height:245">
              <v:imagedata r:id="rId6" o:title=""/>
            </v:shape>
            <v:shape id="_x0000_s1029" type="#_x0000_t75" style="position:absolute;left:4285;top:1547;width:182;height:245">
              <v:imagedata r:id="rId6" o:title=""/>
            </v:shape>
            <w10:wrap anchorx="page"/>
          </v:group>
        </w:pict>
      </w:r>
      <w:r w:rsidRPr="00BA2BE0">
        <w:rPr>
          <w:rFonts w:asciiTheme="majorHAnsi" w:hAnsiTheme="majorHAnsi"/>
          <w:spacing w:val="3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de</w:t>
      </w:r>
      <w:r w:rsidRPr="00BA2BE0">
        <w:rPr>
          <w:rFonts w:asciiTheme="majorHAnsi" w:hAnsiTheme="majorHAnsi"/>
          <w:spacing w:val="6"/>
          <w:sz w:val="18"/>
          <w:szCs w:val="18"/>
        </w:rPr>
        <w:t>p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 xml:space="preserve">h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x</w:t>
      </w:r>
      <w:r w:rsidRPr="00BA2BE0">
        <w:rPr>
          <w:rFonts w:asciiTheme="majorHAnsi" w:hAnsiTheme="majorHAnsi"/>
          <w:spacing w:val="3"/>
          <w:sz w:val="18"/>
          <w:szCs w:val="18"/>
        </w:rPr>
        <w:t>per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&amp;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>ers</w:t>
      </w:r>
      <w:r w:rsidRPr="00BA2BE0">
        <w:rPr>
          <w:rFonts w:asciiTheme="majorHAnsi" w:hAnsiTheme="majorHAnsi"/>
          <w:spacing w:val="5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6"/>
          <w:sz w:val="18"/>
          <w:szCs w:val="18"/>
        </w:rPr>
        <w:t>d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>h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hanne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0A7CACFA" w14:textId="77777777" w:rsidR="00E901E0" w:rsidRPr="00BA2BE0" w:rsidRDefault="00BA2BE0">
      <w:pPr>
        <w:spacing w:before="29" w:line="272" w:lineRule="auto"/>
        <w:ind w:left="192" w:right="456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-2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ia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-2"/>
          <w:sz w:val="18"/>
          <w:szCs w:val="18"/>
        </w:rPr>
        <w:t>w</w:t>
      </w:r>
      <w:r w:rsidRPr="00BA2BE0">
        <w:rPr>
          <w:rFonts w:asciiTheme="majorHAnsi" w:hAnsiTheme="majorHAnsi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h</w:t>
      </w:r>
      <w:r w:rsidRPr="00BA2BE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c</w:t>
      </w:r>
      <w:r w:rsidRPr="00BA2BE0">
        <w:rPr>
          <w:rFonts w:asciiTheme="majorHAnsi" w:hAnsiTheme="majorHAnsi"/>
          <w:spacing w:val="1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au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-1"/>
          <w:sz w:val="18"/>
          <w:szCs w:val="18"/>
        </w:rPr>
        <w:t>h</w:t>
      </w:r>
      <w:r w:rsidRPr="00BA2BE0">
        <w:rPr>
          <w:rFonts w:asciiTheme="majorHAnsi" w:hAnsiTheme="majorHAnsi"/>
          <w:spacing w:val="1"/>
          <w:sz w:val="18"/>
          <w:szCs w:val="18"/>
        </w:rPr>
        <w:t>or</w:t>
      </w:r>
      <w:r w:rsidRPr="00BA2BE0">
        <w:rPr>
          <w:rFonts w:asciiTheme="majorHAnsi" w:hAnsiTheme="majorHAnsi"/>
          <w:sz w:val="18"/>
          <w:szCs w:val="18"/>
        </w:rPr>
        <w:t>it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es</w:t>
      </w:r>
      <w:r w:rsidRPr="00BA2BE0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pacing w:val="-1"/>
          <w:sz w:val="18"/>
          <w:szCs w:val="18"/>
        </w:rPr>
        <w:t>u</w:t>
      </w:r>
      <w:r w:rsidRPr="00BA2BE0">
        <w:rPr>
          <w:rFonts w:asciiTheme="majorHAnsi" w:hAnsiTheme="majorHAnsi"/>
          <w:sz w:val="18"/>
          <w:szCs w:val="18"/>
        </w:rPr>
        <w:t>lat</w:t>
      </w:r>
      <w:r w:rsidRPr="00BA2BE0">
        <w:rPr>
          <w:rFonts w:asciiTheme="majorHAnsi" w:hAnsiTheme="majorHAnsi"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bod</w:t>
      </w:r>
      <w:r w:rsidRPr="00BA2BE0">
        <w:rPr>
          <w:rFonts w:asciiTheme="majorHAnsi" w:hAnsiTheme="majorHAnsi"/>
          <w:sz w:val="18"/>
          <w:szCs w:val="18"/>
        </w:rPr>
        <w:t>ies</w:t>
      </w:r>
      <w:r w:rsidRPr="00BA2BE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bu</w:t>
      </w:r>
      <w:r w:rsidRPr="00BA2BE0">
        <w:rPr>
          <w:rFonts w:asciiTheme="majorHAnsi" w:hAnsiTheme="majorHAnsi"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i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elat</w:t>
      </w:r>
      <w:r w:rsidRPr="00BA2BE0">
        <w:rPr>
          <w:rFonts w:asciiTheme="majorHAnsi" w:hAnsiTheme="majorHAnsi"/>
          <w:spacing w:val="1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s</w:t>
      </w:r>
      <w:r w:rsidRPr="00BA2BE0">
        <w:rPr>
          <w:rFonts w:asciiTheme="majorHAnsi" w:hAnsiTheme="majorHAnsi"/>
          <w:spacing w:val="-1"/>
          <w:sz w:val="18"/>
          <w:szCs w:val="18"/>
        </w:rPr>
        <w:t>su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. E</w:t>
      </w:r>
      <w:r w:rsidRPr="00BA2BE0">
        <w:rPr>
          <w:rFonts w:asciiTheme="majorHAnsi" w:hAnsiTheme="majorHAnsi"/>
          <w:spacing w:val="-1"/>
          <w:sz w:val="18"/>
          <w:szCs w:val="18"/>
        </w:rPr>
        <w:t>x</w:t>
      </w:r>
      <w:r w:rsidRPr="00BA2BE0">
        <w:rPr>
          <w:rFonts w:asciiTheme="majorHAnsi" w:hAnsiTheme="majorHAnsi"/>
          <w:spacing w:val="1"/>
          <w:sz w:val="18"/>
          <w:szCs w:val="18"/>
        </w:rPr>
        <w:t>p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ie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ce</w:t>
      </w:r>
      <w:r w:rsidRPr="00BA2BE0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f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-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ti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ta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-1"/>
          <w:sz w:val="18"/>
          <w:szCs w:val="18"/>
        </w:rPr>
        <w:t>g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-4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it</w:t>
      </w:r>
      <w:r w:rsidRPr="00BA2BE0">
        <w:rPr>
          <w:rFonts w:asciiTheme="majorHAnsi" w:hAnsiTheme="majorHAnsi"/>
          <w:spacing w:val="1"/>
          <w:sz w:val="18"/>
          <w:szCs w:val="18"/>
        </w:rPr>
        <w:t>or</w:t>
      </w:r>
      <w:r w:rsidRPr="00BA2BE0">
        <w:rPr>
          <w:rFonts w:asciiTheme="majorHAnsi" w:hAnsiTheme="majorHAnsi"/>
          <w:sz w:val="18"/>
          <w:szCs w:val="18"/>
        </w:rPr>
        <w:t>i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p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r</w:t>
      </w:r>
      <w:r w:rsidRPr="00BA2BE0">
        <w:rPr>
          <w:rFonts w:asciiTheme="majorHAnsi" w:hAnsiTheme="majorHAnsi"/>
          <w:spacing w:val="-2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-4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6C04ACD0" w14:textId="77777777" w:rsidR="00E901E0" w:rsidRPr="00BA2BE0" w:rsidRDefault="00BA2BE0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3"/>
          <w:sz w:val="18"/>
          <w:szCs w:val="18"/>
        </w:rPr>
        <w:t>Exce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m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un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ti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1"/>
          <w:sz w:val="18"/>
          <w:szCs w:val="18"/>
        </w:rPr>
        <w:t>k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11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 xml:space="preserve">s 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BA2BE0">
        <w:rPr>
          <w:rFonts w:asciiTheme="majorHAnsi" w:hAnsiTheme="majorHAnsi"/>
          <w:spacing w:val="6"/>
          <w:sz w:val="18"/>
          <w:szCs w:val="18"/>
        </w:rPr>
        <w:t>b</w:t>
      </w:r>
      <w:r w:rsidRPr="00BA2BE0">
        <w:rPr>
          <w:rFonts w:asciiTheme="majorHAnsi" w:hAnsiTheme="majorHAnsi"/>
          <w:spacing w:val="2"/>
          <w:sz w:val="18"/>
          <w:szCs w:val="18"/>
        </w:rPr>
        <w:t>il</w:t>
      </w:r>
      <w:r w:rsidRPr="00BA2BE0">
        <w:rPr>
          <w:rFonts w:asciiTheme="majorHAnsi" w:hAnsiTheme="majorHAnsi"/>
          <w:spacing w:val="4"/>
          <w:sz w:val="18"/>
          <w:szCs w:val="18"/>
        </w:rPr>
        <w:t>it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pr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ro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>l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ed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0A669809" w14:textId="77777777" w:rsidR="00E901E0" w:rsidRPr="00BA2BE0" w:rsidRDefault="00BA2BE0">
      <w:pPr>
        <w:spacing w:before="29" w:line="271" w:lineRule="auto"/>
        <w:ind w:left="194" w:right="687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1"/>
          <w:sz w:val="18"/>
          <w:szCs w:val="18"/>
        </w:rPr>
        <w:t>C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ti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z w:val="18"/>
          <w:szCs w:val="18"/>
        </w:rPr>
        <w:t xml:space="preserve">y </w:t>
      </w:r>
      <w:r w:rsidRPr="00BA2BE0">
        <w:rPr>
          <w:rFonts w:asciiTheme="majorHAnsi" w:hAnsiTheme="majorHAnsi"/>
          <w:spacing w:val="1"/>
          <w:sz w:val="18"/>
          <w:szCs w:val="18"/>
        </w:rPr>
        <w:t>k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oppor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u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ti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&amp;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ff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enc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 xml:space="preserve">s 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pacing w:val="3"/>
          <w:sz w:val="18"/>
          <w:szCs w:val="18"/>
        </w:rPr>
        <w:t>re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r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pro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>ab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pacing w:val="4"/>
          <w:sz w:val="18"/>
          <w:szCs w:val="18"/>
        </w:rPr>
        <w:t>it</w:t>
      </w:r>
      <w:r w:rsidRPr="00BA2BE0">
        <w:rPr>
          <w:rFonts w:asciiTheme="majorHAnsi" w:hAnsiTheme="majorHAnsi"/>
          <w:spacing w:val="6"/>
          <w:sz w:val="18"/>
          <w:szCs w:val="18"/>
        </w:rPr>
        <w:t>y</w:t>
      </w:r>
      <w:r w:rsidRPr="00BA2BE0">
        <w:rPr>
          <w:rFonts w:asciiTheme="majorHAnsi" w:hAnsiTheme="majorHAnsi"/>
          <w:sz w:val="18"/>
          <w:szCs w:val="18"/>
        </w:rPr>
        <w:t xml:space="preserve">. </w:t>
      </w:r>
      <w:r w:rsidRPr="00BA2BE0">
        <w:rPr>
          <w:rFonts w:asciiTheme="majorHAnsi" w:hAnsiTheme="majorHAnsi"/>
          <w:spacing w:val="4"/>
          <w:sz w:val="18"/>
          <w:szCs w:val="18"/>
        </w:rPr>
        <w:t>P</w:t>
      </w:r>
      <w:r w:rsidRPr="00BA2BE0">
        <w:rPr>
          <w:rFonts w:asciiTheme="majorHAnsi" w:hAnsiTheme="majorHAnsi"/>
          <w:spacing w:val="3"/>
          <w:sz w:val="18"/>
          <w:szCs w:val="18"/>
        </w:rPr>
        <w:t>ro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d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g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>h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c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ach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z w:val="18"/>
          <w:szCs w:val="18"/>
        </w:rPr>
        <w:t>,</w:t>
      </w:r>
      <w:r w:rsidRPr="00BA2BE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3"/>
          <w:sz w:val="18"/>
          <w:szCs w:val="18"/>
        </w:rPr>
        <w:t>ppo</w:t>
      </w:r>
      <w:r w:rsidRPr="00BA2BE0">
        <w:rPr>
          <w:rFonts w:asciiTheme="majorHAnsi" w:hAnsiTheme="majorHAnsi"/>
          <w:spacing w:val="5"/>
          <w:sz w:val="18"/>
          <w:szCs w:val="18"/>
        </w:rPr>
        <w:t>r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&amp;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g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d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o</w:t>
      </w:r>
      <w:r w:rsidRPr="00BA2BE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t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pacing w:val="7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w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st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z w:val="18"/>
          <w:szCs w:val="18"/>
        </w:rPr>
        <w:t>. A</w:t>
      </w:r>
      <w:r w:rsidRPr="00BA2BE0">
        <w:rPr>
          <w:rFonts w:asciiTheme="majorHAnsi" w:hAnsiTheme="majorHAnsi"/>
          <w:spacing w:val="4"/>
          <w:sz w:val="18"/>
          <w:szCs w:val="18"/>
        </w:rPr>
        <w:t>b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 xml:space="preserve">y 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o</w:t>
      </w:r>
      <w:r w:rsidRPr="00BA2BE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f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3"/>
          <w:sz w:val="18"/>
          <w:szCs w:val="18"/>
        </w:rPr>
        <w:t>nc</w:t>
      </w:r>
      <w:r w:rsidRPr="00BA2BE0">
        <w:rPr>
          <w:rFonts w:asciiTheme="majorHAnsi" w:hAnsiTheme="majorHAnsi"/>
          <w:spacing w:val="4"/>
          <w:sz w:val="18"/>
          <w:szCs w:val="18"/>
        </w:rPr>
        <w:t>t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4"/>
          <w:sz w:val="18"/>
          <w:szCs w:val="18"/>
        </w:rPr>
        <w:t>i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"/>
          <w:sz w:val="18"/>
          <w:szCs w:val="18"/>
        </w:rPr>
        <w:t>f</w:t>
      </w:r>
      <w:r w:rsidRPr="00BA2BE0">
        <w:rPr>
          <w:rFonts w:asciiTheme="majorHAnsi" w:hAnsiTheme="majorHAnsi"/>
          <w:spacing w:val="5"/>
          <w:sz w:val="18"/>
          <w:szCs w:val="18"/>
        </w:rPr>
        <w:t>a</w:t>
      </w:r>
      <w:r w:rsidRPr="00BA2BE0">
        <w:rPr>
          <w:rFonts w:asciiTheme="majorHAnsi" w:hAnsiTheme="majorHAnsi"/>
          <w:spacing w:val="4"/>
          <w:sz w:val="18"/>
          <w:szCs w:val="18"/>
        </w:rPr>
        <w:t>s</w:t>
      </w:r>
      <w:r w:rsidRPr="00BA2BE0">
        <w:rPr>
          <w:rFonts w:asciiTheme="majorHAnsi" w:hAnsiTheme="majorHAnsi"/>
          <w:spacing w:val="11"/>
          <w:sz w:val="18"/>
          <w:szCs w:val="18"/>
        </w:rPr>
        <w:t>t</w:t>
      </w:r>
      <w:r w:rsidRPr="00BA2BE0">
        <w:rPr>
          <w:rFonts w:asciiTheme="majorHAnsi" w:hAnsiTheme="majorHAnsi"/>
          <w:spacing w:val="1"/>
          <w:sz w:val="18"/>
          <w:szCs w:val="18"/>
        </w:rPr>
        <w:t>-</w:t>
      </w:r>
      <w:r w:rsidRPr="00BA2BE0">
        <w:rPr>
          <w:rFonts w:asciiTheme="majorHAnsi" w:hAnsiTheme="majorHAnsi"/>
          <w:spacing w:val="3"/>
          <w:sz w:val="18"/>
          <w:szCs w:val="18"/>
        </w:rPr>
        <w:t>pa</w:t>
      </w:r>
      <w:r w:rsidRPr="00BA2BE0">
        <w:rPr>
          <w:rFonts w:asciiTheme="majorHAnsi" w:hAnsiTheme="majorHAnsi"/>
          <w:spacing w:val="5"/>
          <w:sz w:val="18"/>
          <w:szCs w:val="18"/>
        </w:rPr>
        <w:t>c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d</w:t>
      </w:r>
      <w:r w:rsidRPr="00BA2BE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1"/>
          <w:sz w:val="18"/>
          <w:szCs w:val="18"/>
        </w:rPr>
        <w:t>v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3"/>
          <w:sz w:val="18"/>
          <w:szCs w:val="18"/>
        </w:rPr>
        <w:t>r</w:t>
      </w:r>
      <w:r w:rsidRPr="00BA2BE0">
        <w:rPr>
          <w:rFonts w:asciiTheme="majorHAnsi" w:hAnsiTheme="majorHAnsi"/>
          <w:spacing w:val="6"/>
          <w:sz w:val="18"/>
          <w:szCs w:val="18"/>
        </w:rPr>
        <w:t>o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1"/>
          <w:sz w:val="18"/>
          <w:szCs w:val="18"/>
        </w:rPr>
        <w:t>m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3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1CE3371C" w14:textId="77777777" w:rsidR="00E901E0" w:rsidRPr="00BA2BE0" w:rsidRDefault="00E901E0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53C5FC98" w14:textId="77777777" w:rsidR="00E901E0" w:rsidRPr="00BA2BE0" w:rsidRDefault="00BA2BE0">
      <w:pPr>
        <w:rPr>
          <w:rFonts w:asciiTheme="majorHAnsi" w:hAnsiTheme="majorHAnsi"/>
          <w:b/>
          <w:bCs/>
          <w:sz w:val="18"/>
          <w:szCs w:val="18"/>
        </w:rPr>
      </w:pPr>
      <w:r w:rsidRPr="00BA2BE0">
        <w:rPr>
          <w:rFonts w:asciiTheme="majorHAnsi" w:hAnsiTheme="majorHAnsi"/>
          <w:b/>
          <w:bCs/>
          <w:spacing w:val="4"/>
          <w:sz w:val="18"/>
          <w:szCs w:val="18"/>
        </w:rPr>
        <w:t>ACAD</w:t>
      </w:r>
      <w:r w:rsidRPr="00BA2BE0">
        <w:rPr>
          <w:rFonts w:asciiTheme="majorHAnsi" w:hAnsiTheme="majorHAnsi"/>
          <w:b/>
          <w:bCs/>
          <w:spacing w:val="2"/>
          <w:sz w:val="18"/>
          <w:szCs w:val="18"/>
        </w:rPr>
        <w:t>E</w:t>
      </w:r>
      <w:r w:rsidRPr="00BA2BE0">
        <w:rPr>
          <w:rFonts w:asciiTheme="majorHAnsi" w:hAnsiTheme="majorHAnsi"/>
          <w:b/>
          <w:bCs/>
          <w:spacing w:val="6"/>
          <w:sz w:val="18"/>
          <w:szCs w:val="18"/>
        </w:rPr>
        <w:t>M</w:t>
      </w:r>
      <w:r w:rsidRPr="00BA2BE0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BA2BE0">
        <w:rPr>
          <w:rFonts w:asciiTheme="majorHAnsi" w:hAnsiTheme="majorHAnsi"/>
          <w:b/>
          <w:bCs/>
          <w:sz w:val="18"/>
          <w:szCs w:val="18"/>
        </w:rPr>
        <w:t>C</w:t>
      </w:r>
      <w:r w:rsidRPr="00BA2BE0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bCs/>
          <w:spacing w:val="4"/>
          <w:sz w:val="18"/>
          <w:szCs w:val="18"/>
        </w:rPr>
        <w:t>QUAL</w:t>
      </w:r>
      <w:r w:rsidRPr="00BA2BE0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BA2BE0">
        <w:rPr>
          <w:rFonts w:asciiTheme="majorHAnsi" w:hAnsiTheme="majorHAnsi"/>
          <w:b/>
          <w:bCs/>
          <w:spacing w:val="4"/>
          <w:sz w:val="18"/>
          <w:szCs w:val="18"/>
        </w:rPr>
        <w:t>F</w:t>
      </w:r>
      <w:r w:rsidRPr="00BA2BE0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BA2BE0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BA2BE0">
        <w:rPr>
          <w:rFonts w:asciiTheme="majorHAnsi" w:hAnsiTheme="majorHAnsi"/>
          <w:b/>
          <w:bCs/>
          <w:spacing w:val="4"/>
          <w:sz w:val="18"/>
          <w:szCs w:val="18"/>
        </w:rPr>
        <w:t>A</w:t>
      </w:r>
      <w:r w:rsidRPr="00BA2BE0">
        <w:rPr>
          <w:rFonts w:asciiTheme="majorHAnsi" w:hAnsiTheme="majorHAnsi"/>
          <w:b/>
          <w:bCs/>
          <w:spacing w:val="6"/>
          <w:sz w:val="18"/>
          <w:szCs w:val="18"/>
        </w:rPr>
        <w:t>T</w:t>
      </w:r>
      <w:r w:rsidRPr="00BA2BE0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BA2BE0">
        <w:rPr>
          <w:rFonts w:asciiTheme="majorHAnsi" w:hAnsiTheme="majorHAnsi"/>
          <w:b/>
          <w:bCs/>
          <w:spacing w:val="4"/>
          <w:sz w:val="18"/>
          <w:szCs w:val="18"/>
        </w:rPr>
        <w:t>ON</w:t>
      </w:r>
      <w:r w:rsidRPr="00BA2BE0">
        <w:rPr>
          <w:rFonts w:asciiTheme="majorHAnsi" w:hAnsiTheme="majorHAnsi"/>
          <w:b/>
          <w:bCs/>
          <w:sz w:val="18"/>
          <w:szCs w:val="18"/>
        </w:rPr>
        <w:t>S</w:t>
      </w:r>
    </w:p>
    <w:p w14:paraId="6D7841BC" w14:textId="77777777" w:rsidR="00E901E0" w:rsidRPr="00BA2BE0" w:rsidRDefault="00E901E0">
      <w:pPr>
        <w:spacing w:before="4" w:line="280" w:lineRule="exact"/>
        <w:rPr>
          <w:rFonts w:asciiTheme="majorHAnsi" w:hAnsiTheme="majorHAnsi"/>
          <w:sz w:val="18"/>
          <w:szCs w:val="18"/>
        </w:rPr>
      </w:pPr>
    </w:p>
    <w:p w14:paraId="397EC66E" w14:textId="77777777" w:rsidR="00E901E0" w:rsidRPr="00BA2BE0" w:rsidRDefault="00BA2BE0">
      <w:pPr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pacing w:val="16"/>
          <w:sz w:val="18"/>
          <w:szCs w:val="18"/>
        </w:rPr>
        <w:t>B</w:t>
      </w: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5"/>
          <w:sz w:val="18"/>
          <w:szCs w:val="18"/>
        </w:rPr>
        <w:t>(</w:t>
      </w:r>
      <w:r w:rsidRPr="00BA2BE0">
        <w:rPr>
          <w:rFonts w:asciiTheme="majorHAnsi" w:hAnsiTheme="majorHAnsi"/>
          <w:spacing w:val="12"/>
          <w:sz w:val="18"/>
          <w:szCs w:val="18"/>
        </w:rPr>
        <w:t>H</w:t>
      </w:r>
      <w:r w:rsidRPr="00BA2BE0">
        <w:rPr>
          <w:rFonts w:asciiTheme="majorHAnsi" w:hAnsiTheme="majorHAnsi"/>
          <w:spacing w:val="15"/>
          <w:sz w:val="18"/>
          <w:szCs w:val="18"/>
        </w:rPr>
        <w:t>o</w:t>
      </w:r>
      <w:r w:rsidRPr="00BA2BE0">
        <w:rPr>
          <w:rFonts w:asciiTheme="majorHAnsi" w:hAnsiTheme="majorHAnsi"/>
          <w:spacing w:val="13"/>
          <w:sz w:val="18"/>
          <w:szCs w:val="18"/>
        </w:rPr>
        <w:t>n</w:t>
      </w:r>
      <w:r w:rsidRPr="00BA2BE0">
        <w:rPr>
          <w:rFonts w:asciiTheme="majorHAnsi" w:hAnsiTheme="majorHAnsi"/>
          <w:spacing w:val="1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 xml:space="preserve">)         </w:t>
      </w:r>
      <w:r w:rsidRPr="00BA2BE0">
        <w:rPr>
          <w:rFonts w:asciiTheme="majorHAnsi" w:hAnsiTheme="majorHAnsi"/>
          <w:spacing w:val="1"/>
          <w:sz w:val="18"/>
          <w:szCs w:val="18"/>
        </w:rPr>
        <w:t>Bu</w:t>
      </w:r>
      <w:r w:rsidRPr="00BA2BE0">
        <w:rPr>
          <w:rFonts w:asciiTheme="majorHAnsi" w:hAnsiTheme="majorHAnsi"/>
          <w:spacing w:val="2"/>
          <w:sz w:val="18"/>
          <w:szCs w:val="18"/>
        </w:rPr>
        <w:t>si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Ma</w:t>
      </w:r>
      <w:r w:rsidRPr="00BA2BE0">
        <w:rPr>
          <w:rFonts w:asciiTheme="majorHAnsi" w:hAnsiTheme="majorHAnsi"/>
          <w:spacing w:val="-1"/>
          <w:sz w:val="18"/>
          <w:szCs w:val="18"/>
        </w:rPr>
        <w:t>n</w:t>
      </w:r>
      <w:r w:rsidRPr="00BA2BE0">
        <w:rPr>
          <w:rFonts w:asciiTheme="majorHAnsi" w:hAnsiTheme="majorHAnsi"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-1"/>
          <w:sz w:val="18"/>
          <w:szCs w:val="18"/>
        </w:rPr>
        <w:t>m</w:t>
      </w:r>
      <w:r w:rsidRPr="00BA2BE0">
        <w:rPr>
          <w:rFonts w:asciiTheme="majorHAnsi" w:hAnsiTheme="majorHAnsi"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spacing w:val="1"/>
          <w:sz w:val="18"/>
          <w:szCs w:val="18"/>
        </w:rPr>
        <w:t>n</w:t>
      </w:r>
      <w:r w:rsidRPr="00BA2BE0">
        <w:rPr>
          <w:rFonts w:asciiTheme="majorHAnsi" w:hAnsiTheme="majorHAnsi"/>
          <w:sz w:val="18"/>
          <w:szCs w:val="18"/>
        </w:rPr>
        <w:t>t</w:t>
      </w:r>
    </w:p>
    <w:p w14:paraId="4F8F2AA0" w14:textId="77777777" w:rsidR="00E901E0" w:rsidRPr="00BA2BE0" w:rsidRDefault="00BA2BE0">
      <w:pPr>
        <w:spacing w:before="31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b/>
          <w:i/>
          <w:sz w:val="18"/>
          <w:szCs w:val="18"/>
        </w:rPr>
        <w:t>n</w:t>
      </w:r>
      <w:r w:rsidRPr="00BA2BE0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BA2BE0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BA2BE0">
        <w:rPr>
          <w:rFonts w:asciiTheme="majorHAnsi" w:hAnsiTheme="majorHAnsi"/>
          <w:b/>
          <w:i/>
          <w:sz w:val="18"/>
          <w:szCs w:val="18"/>
        </w:rPr>
        <w:t>5</w:t>
      </w:r>
      <w:r w:rsidRPr="00BA2BE0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z w:val="18"/>
          <w:szCs w:val="18"/>
        </w:rPr>
        <w:t>-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BA2BE0">
        <w:rPr>
          <w:rFonts w:asciiTheme="majorHAnsi" w:hAnsiTheme="majorHAnsi"/>
          <w:b/>
          <w:i/>
          <w:sz w:val="18"/>
          <w:szCs w:val="18"/>
        </w:rPr>
        <w:t>8</w:t>
      </w:r>
    </w:p>
    <w:p w14:paraId="42630C99" w14:textId="77777777" w:rsidR="00E901E0" w:rsidRPr="00BA2BE0" w:rsidRDefault="00E901E0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6CE72691" w14:textId="77777777" w:rsidR="00E901E0" w:rsidRPr="00BA2BE0" w:rsidRDefault="00BA2BE0">
      <w:pPr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sz w:val="18"/>
          <w:szCs w:val="18"/>
        </w:rPr>
        <w:t>A</w:t>
      </w:r>
      <w:r w:rsidRPr="00BA2BE0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4"/>
          <w:sz w:val="18"/>
          <w:szCs w:val="18"/>
        </w:rPr>
        <w:t>l</w:t>
      </w:r>
      <w:r w:rsidRPr="00BA2BE0">
        <w:rPr>
          <w:rFonts w:asciiTheme="majorHAnsi" w:hAnsiTheme="majorHAnsi"/>
          <w:spacing w:val="15"/>
          <w:sz w:val="18"/>
          <w:szCs w:val="18"/>
        </w:rPr>
        <w:t>e</w:t>
      </w:r>
      <w:r w:rsidRPr="00BA2BE0">
        <w:rPr>
          <w:rFonts w:asciiTheme="majorHAnsi" w:hAnsiTheme="majorHAnsi"/>
          <w:spacing w:val="11"/>
          <w:sz w:val="18"/>
          <w:szCs w:val="18"/>
        </w:rPr>
        <w:t>v</w:t>
      </w:r>
      <w:r w:rsidRPr="00BA2BE0">
        <w:rPr>
          <w:rFonts w:asciiTheme="majorHAnsi" w:hAnsiTheme="majorHAnsi"/>
          <w:spacing w:val="15"/>
          <w:sz w:val="18"/>
          <w:szCs w:val="18"/>
        </w:rPr>
        <w:t>e</w:t>
      </w:r>
      <w:r w:rsidRPr="00BA2BE0">
        <w:rPr>
          <w:rFonts w:asciiTheme="majorHAnsi" w:hAnsiTheme="majorHAnsi"/>
          <w:spacing w:val="14"/>
          <w:sz w:val="18"/>
          <w:szCs w:val="18"/>
        </w:rPr>
        <w:t>l</w:t>
      </w:r>
      <w:r w:rsidRPr="00BA2BE0">
        <w:rPr>
          <w:rFonts w:asciiTheme="majorHAnsi" w:hAnsiTheme="majorHAnsi"/>
          <w:spacing w:val="11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 xml:space="preserve">:           </w:t>
      </w:r>
      <w:r w:rsidRPr="00BA2BE0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2"/>
          <w:sz w:val="18"/>
          <w:szCs w:val="18"/>
        </w:rPr>
        <w:t>Ma</w:t>
      </w:r>
      <w:r w:rsidRPr="00BA2BE0">
        <w:rPr>
          <w:rFonts w:asciiTheme="majorHAnsi" w:hAnsiTheme="majorHAnsi"/>
          <w:spacing w:val="14"/>
          <w:sz w:val="18"/>
          <w:szCs w:val="18"/>
        </w:rPr>
        <w:t>t</w:t>
      </w:r>
      <w:r w:rsidRPr="00BA2BE0">
        <w:rPr>
          <w:rFonts w:asciiTheme="majorHAnsi" w:hAnsiTheme="majorHAnsi"/>
          <w:spacing w:val="13"/>
          <w:sz w:val="18"/>
          <w:szCs w:val="18"/>
        </w:rPr>
        <w:t>h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5"/>
          <w:sz w:val="18"/>
          <w:szCs w:val="18"/>
        </w:rPr>
        <w:t>(</w:t>
      </w:r>
      <w:r w:rsidRPr="00BA2BE0">
        <w:rPr>
          <w:rFonts w:asciiTheme="majorHAnsi" w:hAnsiTheme="majorHAnsi"/>
          <w:spacing w:val="12"/>
          <w:sz w:val="18"/>
          <w:szCs w:val="18"/>
        </w:rPr>
        <w:t>A</w:t>
      </w:r>
      <w:r w:rsidRPr="00BA2BE0">
        <w:rPr>
          <w:rFonts w:asciiTheme="majorHAnsi" w:hAnsiTheme="majorHAnsi"/>
          <w:sz w:val="18"/>
          <w:szCs w:val="18"/>
        </w:rPr>
        <w:t>)</w:t>
      </w:r>
      <w:r w:rsidRPr="00BA2BE0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5"/>
          <w:sz w:val="18"/>
          <w:szCs w:val="18"/>
        </w:rPr>
        <w:t>E</w:t>
      </w:r>
      <w:r w:rsidRPr="00BA2BE0">
        <w:rPr>
          <w:rFonts w:asciiTheme="majorHAnsi" w:hAnsiTheme="majorHAnsi"/>
          <w:spacing w:val="13"/>
          <w:sz w:val="18"/>
          <w:szCs w:val="18"/>
        </w:rPr>
        <w:t>ng</w:t>
      </w:r>
      <w:r w:rsidRPr="00BA2BE0">
        <w:rPr>
          <w:rFonts w:asciiTheme="majorHAnsi" w:hAnsiTheme="majorHAnsi"/>
          <w:spacing w:val="14"/>
          <w:sz w:val="18"/>
          <w:szCs w:val="18"/>
        </w:rPr>
        <w:t>l</w:t>
      </w:r>
      <w:r w:rsidRPr="00BA2BE0">
        <w:rPr>
          <w:rFonts w:asciiTheme="majorHAnsi" w:hAnsiTheme="majorHAnsi"/>
          <w:spacing w:val="12"/>
          <w:sz w:val="18"/>
          <w:szCs w:val="18"/>
        </w:rPr>
        <w:t>i</w:t>
      </w:r>
      <w:r w:rsidRPr="00BA2BE0">
        <w:rPr>
          <w:rFonts w:asciiTheme="majorHAnsi" w:hAnsiTheme="majorHAnsi"/>
          <w:spacing w:val="14"/>
          <w:sz w:val="18"/>
          <w:szCs w:val="18"/>
        </w:rPr>
        <w:t>s</w:t>
      </w:r>
      <w:r w:rsidRPr="00BA2BE0">
        <w:rPr>
          <w:rFonts w:asciiTheme="majorHAnsi" w:hAnsiTheme="majorHAnsi"/>
          <w:sz w:val="18"/>
          <w:szCs w:val="18"/>
        </w:rPr>
        <w:t>h</w:t>
      </w:r>
      <w:r w:rsidRPr="00BA2BE0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3"/>
          <w:sz w:val="18"/>
          <w:szCs w:val="18"/>
        </w:rPr>
        <w:t>(B</w:t>
      </w:r>
      <w:r w:rsidRPr="00BA2BE0">
        <w:rPr>
          <w:rFonts w:asciiTheme="majorHAnsi" w:hAnsiTheme="majorHAnsi"/>
          <w:sz w:val="18"/>
          <w:szCs w:val="18"/>
        </w:rPr>
        <w:t>)</w:t>
      </w:r>
      <w:r w:rsidRPr="00BA2BE0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5"/>
          <w:sz w:val="18"/>
          <w:szCs w:val="18"/>
        </w:rPr>
        <w:t>Te</w:t>
      </w:r>
      <w:r w:rsidRPr="00BA2BE0">
        <w:rPr>
          <w:rFonts w:asciiTheme="majorHAnsi" w:hAnsiTheme="majorHAnsi"/>
          <w:spacing w:val="12"/>
          <w:sz w:val="18"/>
          <w:szCs w:val="18"/>
        </w:rPr>
        <w:t>c</w:t>
      </w:r>
      <w:r w:rsidRPr="00BA2BE0">
        <w:rPr>
          <w:rFonts w:asciiTheme="majorHAnsi" w:hAnsiTheme="majorHAnsi"/>
          <w:spacing w:val="13"/>
          <w:sz w:val="18"/>
          <w:szCs w:val="18"/>
        </w:rPr>
        <w:t>hno</w:t>
      </w:r>
      <w:r w:rsidRPr="00BA2BE0">
        <w:rPr>
          <w:rFonts w:asciiTheme="majorHAnsi" w:hAnsiTheme="majorHAnsi"/>
          <w:spacing w:val="12"/>
          <w:sz w:val="18"/>
          <w:szCs w:val="18"/>
        </w:rPr>
        <w:t>l</w:t>
      </w:r>
      <w:r w:rsidRPr="00BA2BE0">
        <w:rPr>
          <w:rFonts w:asciiTheme="majorHAnsi" w:hAnsiTheme="majorHAnsi"/>
          <w:spacing w:val="15"/>
          <w:sz w:val="18"/>
          <w:szCs w:val="18"/>
        </w:rPr>
        <w:t>o</w:t>
      </w:r>
      <w:r w:rsidRPr="00BA2BE0">
        <w:rPr>
          <w:rFonts w:asciiTheme="majorHAnsi" w:hAnsiTheme="majorHAnsi"/>
          <w:spacing w:val="13"/>
          <w:sz w:val="18"/>
          <w:szCs w:val="18"/>
        </w:rPr>
        <w:t>g</w:t>
      </w:r>
      <w:r w:rsidRPr="00BA2BE0">
        <w:rPr>
          <w:rFonts w:asciiTheme="majorHAnsi" w:hAnsiTheme="majorHAnsi"/>
          <w:sz w:val="18"/>
          <w:szCs w:val="18"/>
        </w:rPr>
        <w:t>y</w:t>
      </w:r>
      <w:r w:rsidRPr="00BA2BE0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3"/>
          <w:sz w:val="18"/>
          <w:szCs w:val="18"/>
        </w:rPr>
        <w:t>(B</w:t>
      </w:r>
      <w:r w:rsidRPr="00BA2BE0">
        <w:rPr>
          <w:rFonts w:asciiTheme="majorHAnsi" w:hAnsiTheme="majorHAnsi"/>
          <w:sz w:val="18"/>
          <w:szCs w:val="18"/>
        </w:rPr>
        <w:t>)</w:t>
      </w:r>
      <w:r w:rsidRPr="00BA2BE0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4"/>
          <w:sz w:val="18"/>
          <w:szCs w:val="18"/>
        </w:rPr>
        <w:t>S</w:t>
      </w:r>
      <w:r w:rsidRPr="00BA2BE0">
        <w:rPr>
          <w:rFonts w:asciiTheme="majorHAnsi" w:hAnsiTheme="majorHAnsi"/>
          <w:spacing w:val="12"/>
          <w:sz w:val="18"/>
          <w:szCs w:val="18"/>
        </w:rPr>
        <w:t>ci</w:t>
      </w:r>
      <w:r w:rsidRPr="00BA2BE0">
        <w:rPr>
          <w:rFonts w:asciiTheme="majorHAnsi" w:hAnsiTheme="majorHAnsi"/>
          <w:spacing w:val="15"/>
          <w:sz w:val="18"/>
          <w:szCs w:val="18"/>
        </w:rPr>
        <w:t>e</w:t>
      </w:r>
      <w:r w:rsidRPr="00BA2BE0">
        <w:rPr>
          <w:rFonts w:asciiTheme="majorHAnsi" w:hAnsiTheme="majorHAnsi"/>
          <w:spacing w:val="13"/>
          <w:sz w:val="18"/>
          <w:szCs w:val="18"/>
        </w:rPr>
        <w:t>n</w:t>
      </w:r>
      <w:r w:rsidRPr="00BA2BE0">
        <w:rPr>
          <w:rFonts w:asciiTheme="majorHAnsi" w:hAnsiTheme="majorHAnsi"/>
          <w:spacing w:val="12"/>
          <w:sz w:val="18"/>
          <w:szCs w:val="18"/>
        </w:rPr>
        <w:t>c</w:t>
      </w:r>
      <w:r w:rsidRPr="00BA2BE0">
        <w:rPr>
          <w:rFonts w:asciiTheme="majorHAnsi" w:hAnsiTheme="majorHAnsi"/>
          <w:sz w:val="18"/>
          <w:szCs w:val="18"/>
        </w:rPr>
        <w:t>e</w:t>
      </w:r>
      <w:r w:rsidRPr="00BA2BE0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15"/>
          <w:sz w:val="18"/>
          <w:szCs w:val="18"/>
        </w:rPr>
        <w:t>(</w:t>
      </w:r>
      <w:r w:rsidRPr="00BA2BE0">
        <w:rPr>
          <w:rFonts w:asciiTheme="majorHAnsi" w:hAnsiTheme="majorHAnsi"/>
          <w:spacing w:val="11"/>
          <w:sz w:val="18"/>
          <w:szCs w:val="18"/>
        </w:rPr>
        <w:t>C</w:t>
      </w:r>
      <w:r w:rsidRPr="00BA2BE0">
        <w:rPr>
          <w:rFonts w:asciiTheme="majorHAnsi" w:hAnsiTheme="majorHAnsi"/>
          <w:sz w:val="18"/>
          <w:szCs w:val="18"/>
        </w:rPr>
        <w:t>)</w:t>
      </w:r>
    </w:p>
    <w:p w14:paraId="7ABF7279" w14:textId="77777777" w:rsidR="00E901E0" w:rsidRPr="00BA2BE0" w:rsidRDefault="00BA2BE0">
      <w:pPr>
        <w:spacing w:before="31"/>
        <w:rPr>
          <w:rFonts w:asciiTheme="majorHAnsi" w:hAnsiTheme="majorHAnsi"/>
          <w:sz w:val="18"/>
          <w:szCs w:val="18"/>
        </w:rPr>
      </w:pP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BA2BE0">
        <w:rPr>
          <w:rFonts w:asciiTheme="majorHAnsi" w:hAnsiTheme="majorHAnsi"/>
          <w:b/>
          <w:i/>
          <w:sz w:val="18"/>
          <w:szCs w:val="18"/>
        </w:rPr>
        <w:t>y</w:t>
      </w:r>
      <w:r w:rsidRPr="00BA2BE0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BA2BE0">
        <w:rPr>
          <w:rFonts w:asciiTheme="majorHAnsi" w:hAnsiTheme="majorHAnsi"/>
          <w:b/>
          <w:i/>
          <w:sz w:val="18"/>
          <w:szCs w:val="18"/>
        </w:rPr>
        <w:t>l</w:t>
      </w:r>
      <w:r w:rsidRPr="00BA2BE0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BA2BE0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BA2BE0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BA2BE0">
        <w:rPr>
          <w:rFonts w:asciiTheme="majorHAnsi" w:hAnsiTheme="majorHAnsi"/>
          <w:b/>
          <w:i/>
          <w:sz w:val="18"/>
          <w:szCs w:val="18"/>
        </w:rPr>
        <w:t>3</w:t>
      </w:r>
      <w:r w:rsidRPr="00BA2BE0">
        <w:rPr>
          <w:rFonts w:asciiTheme="majorHAnsi" w:hAnsiTheme="majorHAnsi"/>
          <w:b/>
          <w:i/>
          <w:spacing w:val="7"/>
          <w:sz w:val="18"/>
          <w:szCs w:val="18"/>
        </w:rPr>
        <w:t xml:space="preserve"> </w:t>
      </w:r>
      <w:r w:rsidRPr="00BA2BE0">
        <w:rPr>
          <w:rFonts w:asciiTheme="majorHAnsi" w:hAnsiTheme="majorHAnsi"/>
          <w:b/>
          <w:i/>
          <w:sz w:val="18"/>
          <w:szCs w:val="18"/>
        </w:rPr>
        <w:t>-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BA2BE0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BA2BE0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BA2BE0">
        <w:rPr>
          <w:rFonts w:asciiTheme="majorHAnsi" w:hAnsiTheme="majorHAnsi"/>
          <w:b/>
          <w:i/>
          <w:sz w:val="18"/>
          <w:szCs w:val="18"/>
        </w:rPr>
        <w:t>5</w:t>
      </w:r>
    </w:p>
    <w:p w14:paraId="1D977815" w14:textId="77777777" w:rsidR="00E901E0" w:rsidRPr="00BA2BE0" w:rsidRDefault="00E901E0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56E6754D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22EE33D" w14:textId="77777777" w:rsidR="00E901E0" w:rsidRPr="00BA2BE0" w:rsidRDefault="00E901E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BD073F3" w14:textId="77777777" w:rsidR="00E901E0" w:rsidRPr="00BA2BE0" w:rsidRDefault="00BA2BE0">
      <w:pPr>
        <w:rPr>
          <w:rFonts w:asciiTheme="majorHAnsi" w:hAnsiTheme="majorHAnsi"/>
          <w:sz w:val="18"/>
          <w:szCs w:val="18"/>
        </w:rPr>
        <w:sectPr w:rsidR="00E901E0" w:rsidRPr="00BA2BE0">
          <w:pgSz w:w="11920" w:h="16840"/>
          <w:pgMar w:top="880" w:right="620" w:bottom="0" w:left="580" w:header="720" w:footer="720" w:gutter="0"/>
          <w:cols w:num="2" w:space="720" w:equalWidth="0">
            <w:col w:w="2620" w:space="1085"/>
            <w:col w:w="7015"/>
          </w:cols>
        </w:sectPr>
      </w:pPr>
      <w:r w:rsidRPr="00BA2BE0">
        <w:rPr>
          <w:rFonts w:asciiTheme="majorHAnsi" w:hAnsiTheme="majorHAnsi"/>
          <w:spacing w:val="6"/>
          <w:sz w:val="18"/>
          <w:szCs w:val="18"/>
        </w:rPr>
        <w:t>R</w:t>
      </w:r>
      <w:r w:rsidRPr="00BA2BE0">
        <w:rPr>
          <w:rFonts w:asciiTheme="majorHAnsi" w:hAnsiTheme="majorHAnsi"/>
          <w:spacing w:val="10"/>
          <w:sz w:val="18"/>
          <w:szCs w:val="18"/>
        </w:rPr>
        <w:t>E</w:t>
      </w:r>
      <w:r w:rsidRPr="00BA2BE0">
        <w:rPr>
          <w:rFonts w:asciiTheme="majorHAnsi" w:hAnsiTheme="majorHAnsi"/>
          <w:spacing w:val="7"/>
          <w:sz w:val="18"/>
          <w:szCs w:val="18"/>
        </w:rPr>
        <w:t>F</w:t>
      </w:r>
      <w:r w:rsidRPr="00BA2BE0">
        <w:rPr>
          <w:rFonts w:asciiTheme="majorHAnsi" w:hAnsiTheme="majorHAnsi"/>
          <w:spacing w:val="10"/>
          <w:sz w:val="18"/>
          <w:szCs w:val="18"/>
        </w:rPr>
        <w:t>E</w:t>
      </w:r>
      <w:r w:rsidRPr="00BA2BE0">
        <w:rPr>
          <w:rFonts w:asciiTheme="majorHAnsi" w:hAnsiTheme="majorHAnsi"/>
          <w:spacing w:val="6"/>
          <w:sz w:val="18"/>
          <w:szCs w:val="18"/>
        </w:rPr>
        <w:t>R</w:t>
      </w:r>
      <w:r w:rsidRPr="00BA2BE0">
        <w:rPr>
          <w:rFonts w:asciiTheme="majorHAnsi" w:hAnsiTheme="majorHAnsi"/>
          <w:spacing w:val="10"/>
          <w:sz w:val="18"/>
          <w:szCs w:val="18"/>
        </w:rPr>
        <w:t>EN</w:t>
      </w:r>
      <w:r w:rsidRPr="00BA2BE0">
        <w:rPr>
          <w:rFonts w:asciiTheme="majorHAnsi" w:hAnsiTheme="majorHAnsi"/>
          <w:spacing w:val="6"/>
          <w:sz w:val="18"/>
          <w:szCs w:val="18"/>
        </w:rPr>
        <w:t>C</w:t>
      </w:r>
      <w:r w:rsidRPr="00BA2BE0">
        <w:rPr>
          <w:rFonts w:asciiTheme="majorHAnsi" w:hAnsiTheme="majorHAnsi"/>
          <w:spacing w:val="10"/>
          <w:sz w:val="18"/>
          <w:szCs w:val="18"/>
        </w:rPr>
        <w:t>E</w:t>
      </w:r>
      <w:r w:rsidRPr="00BA2BE0">
        <w:rPr>
          <w:rFonts w:asciiTheme="majorHAnsi" w:hAnsiTheme="majorHAnsi"/>
          <w:sz w:val="18"/>
          <w:szCs w:val="18"/>
        </w:rPr>
        <w:t>S</w:t>
      </w:r>
      <w:r w:rsidRPr="00BA2BE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BA2BE0">
        <w:rPr>
          <w:rFonts w:asciiTheme="majorHAnsi" w:hAnsiTheme="majorHAnsi"/>
          <w:sz w:val="18"/>
          <w:szCs w:val="18"/>
        </w:rPr>
        <w:t>–</w:t>
      </w:r>
      <w:r w:rsidRPr="00BA2BE0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2"/>
          <w:sz w:val="18"/>
          <w:szCs w:val="18"/>
        </w:rPr>
        <w:t>A</w:t>
      </w:r>
      <w:r w:rsidRPr="00BA2BE0">
        <w:rPr>
          <w:rFonts w:asciiTheme="majorHAnsi" w:hAnsiTheme="majorHAnsi"/>
          <w:spacing w:val="3"/>
          <w:sz w:val="18"/>
          <w:szCs w:val="18"/>
        </w:rPr>
        <w:t>va</w:t>
      </w:r>
      <w:r w:rsidRPr="00BA2BE0">
        <w:rPr>
          <w:rFonts w:asciiTheme="majorHAnsi" w:hAnsiTheme="majorHAnsi"/>
          <w:spacing w:val="2"/>
          <w:sz w:val="18"/>
          <w:szCs w:val="18"/>
        </w:rPr>
        <w:t>i</w:t>
      </w:r>
      <w:r w:rsidRPr="00BA2BE0">
        <w:rPr>
          <w:rFonts w:asciiTheme="majorHAnsi" w:hAnsiTheme="majorHAnsi"/>
          <w:spacing w:val="4"/>
          <w:sz w:val="18"/>
          <w:szCs w:val="18"/>
        </w:rPr>
        <w:t>l</w:t>
      </w:r>
      <w:r w:rsidRPr="00BA2BE0">
        <w:rPr>
          <w:rFonts w:asciiTheme="majorHAnsi" w:hAnsiTheme="majorHAnsi"/>
          <w:spacing w:val="3"/>
          <w:sz w:val="18"/>
          <w:szCs w:val="18"/>
        </w:rPr>
        <w:t>ab</w:t>
      </w:r>
      <w:r w:rsidRPr="00BA2BE0">
        <w:rPr>
          <w:rFonts w:asciiTheme="majorHAnsi" w:hAnsiTheme="majorHAnsi"/>
          <w:spacing w:val="2"/>
          <w:sz w:val="18"/>
          <w:szCs w:val="18"/>
        </w:rPr>
        <w:t>l</w:t>
      </w:r>
      <w:r w:rsidRPr="00BA2BE0">
        <w:rPr>
          <w:rFonts w:asciiTheme="majorHAnsi" w:hAnsiTheme="majorHAnsi"/>
          <w:sz w:val="18"/>
          <w:szCs w:val="18"/>
        </w:rPr>
        <w:t xml:space="preserve">e </w:t>
      </w:r>
      <w:r w:rsidRPr="00BA2BE0">
        <w:rPr>
          <w:rFonts w:asciiTheme="majorHAnsi" w:hAnsiTheme="majorHAnsi"/>
          <w:spacing w:val="3"/>
          <w:sz w:val="18"/>
          <w:szCs w:val="18"/>
        </w:rPr>
        <w:t>o</w:t>
      </w:r>
      <w:r w:rsidRPr="00BA2BE0">
        <w:rPr>
          <w:rFonts w:asciiTheme="majorHAnsi" w:hAnsiTheme="majorHAnsi"/>
          <w:sz w:val="18"/>
          <w:szCs w:val="18"/>
        </w:rPr>
        <w:t>n</w:t>
      </w:r>
      <w:r w:rsidRPr="00BA2BE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BA2BE0">
        <w:rPr>
          <w:rFonts w:asciiTheme="majorHAnsi" w:hAnsiTheme="majorHAnsi"/>
          <w:spacing w:val="3"/>
          <w:sz w:val="18"/>
          <w:szCs w:val="18"/>
        </w:rPr>
        <w:t>re</w:t>
      </w:r>
      <w:r w:rsidRPr="00BA2BE0">
        <w:rPr>
          <w:rFonts w:asciiTheme="majorHAnsi" w:hAnsiTheme="majorHAnsi"/>
          <w:spacing w:val="6"/>
          <w:sz w:val="18"/>
          <w:szCs w:val="18"/>
        </w:rPr>
        <w:t>q</w:t>
      </w:r>
      <w:r w:rsidRPr="00BA2BE0">
        <w:rPr>
          <w:rFonts w:asciiTheme="majorHAnsi" w:hAnsiTheme="majorHAnsi"/>
          <w:spacing w:val="1"/>
          <w:sz w:val="18"/>
          <w:szCs w:val="18"/>
        </w:rPr>
        <w:t>u</w:t>
      </w:r>
      <w:r w:rsidRPr="00BA2BE0">
        <w:rPr>
          <w:rFonts w:asciiTheme="majorHAnsi" w:hAnsiTheme="majorHAnsi"/>
          <w:spacing w:val="5"/>
          <w:sz w:val="18"/>
          <w:szCs w:val="18"/>
        </w:rPr>
        <w:t>e</w:t>
      </w:r>
      <w:r w:rsidRPr="00BA2BE0">
        <w:rPr>
          <w:rFonts w:asciiTheme="majorHAnsi" w:hAnsiTheme="majorHAnsi"/>
          <w:spacing w:val="2"/>
          <w:sz w:val="18"/>
          <w:szCs w:val="18"/>
        </w:rPr>
        <w:t>st</w:t>
      </w:r>
      <w:r w:rsidRPr="00BA2BE0">
        <w:rPr>
          <w:rFonts w:asciiTheme="majorHAnsi" w:hAnsiTheme="majorHAnsi"/>
          <w:sz w:val="18"/>
          <w:szCs w:val="18"/>
        </w:rPr>
        <w:t>.</w:t>
      </w:r>
    </w:p>
    <w:p w14:paraId="76079F67" w14:textId="7F606AC6" w:rsidR="00E901E0" w:rsidRPr="00BA2BE0" w:rsidRDefault="00E901E0">
      <w:pPr>
        <w:spacing w:before="37" w:line="276" w:lineRule="auto"/>
        <w:ind w:left="104" w:right="70"/>
        <w:rPr>
          <w:rFonts w:asciiTheme="majorHAnsi" w:hAnsiTheme="majorHAnsi"/>
          <w:sz w:val="18"/>
          <w:szCs w:val="18"/>
        </w:rPr>
      </w:pPr>
    </w:p>
    <w:sectPr w:rsidR="00E901E0" w:rsidRPr="00BA2BE0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02937"/>
    <w:multiLevelType w:val="multilevel"/>
    <w:tmpl w:val="AFE43F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1E0"/>
    <w:rsid w:val="00BA2BE0"/>
    <w:rsid w:val="00E9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01E1F1E4"/>
  <w15:docId w15:val="{E21D0959-6B0E-4FAC-900B-557D98FB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A2BE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2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snowadil@gam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2021-03-23T15:42:00Z</dcterms:created>
  <dcterms:modified xsi:type="dcterms:W3CDTF">2021-03-23T15:50:00Z</dcterms:modified>
</cp:coreProperties>
</file>